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84235" w14:textId="77777777" w:rsidR="00176128" w:rsidRPr="00E951A1" w:rsidRDefault="00176128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7F01B0C8" w14:textId="329F366E" w:rsidR="00176128" w:rsidRPr="00E951A1" w:rsidRDefault="00E951A1" w:rsidP="00E951A1">
      <w:pPr>
        <w:spacing w:before="6" w:line="10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E951A1">
        <w:rPr>
          <w:rFonts w:asciiTheme="minorHAnsi" w:hAnsiTheme="minorHAnsi" w:cstheme="minorHAnsi"/>
          <w:sz w:val="22"/>
          <w:szCs w:val="22"/>
        </w:rPr>
        <w:br w:type="column"/>
      </w:r>
    </w:p>
    <w:p w14:paraId="613A2933" w14:textId="6AD44716" w:rsidR="00E951A1" w:rsidRDefault="00E951A1" w:rsidP="00E951A1">
      <w:pPr>
        <w:ind w:left="576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Yaqub Ayers</w:t>
      </w:r>
    </w:p>
    <w:p w14:paraId="7EE7EFC0" w14:textId="5E5847EA" w:rsidR="00176128" w:rsidRPr="00E951A1" w:rsidRDefault="00E951A1" w:rsidP="00E951A1">
      <w:pPr>
        <w:ind w:left="5760" w:firstLine="720"/>
        <w:jc w:val="center"/>
        <w:rPr>
          <w:rFonts w:asciiTheme="minorHAnsi" w:eastAsia="Gill Sans MT" w:hAnsiTheme="minorHAnsi" w:cstheme="minorHAnsi"/>
          <w:sz w:val="22"/>
          <w:szCs w:val="22"/>
        </w:rPr>
      </w:pPr>
      <w:hyperlink r:id="rId5" w:history="1">
        <w:r w:rsidRPr="002667E4">
          <w:rPr>
            <w:rStyle w:val="Hyperlink"/>
            <w:rFonts w:asciiTheme="minorHAnsi" w:eastAsia="Gill Sans MT" w:hAnsiTheme="minorHAnsi" w:cstheme="minorHAnsi"/>
            <w:sz w:val="22"/>
            <w:szCs w:val="22"/>
          </w:rPr>
          <w:t>yaqub@gmail.com</w:t>
        </w:r>
      </w:hyperlink>
    </w:p>
    <w:p w14:paraId="22E585C6" w14:textId="77777777" w:rsidR="00176128" w:rsidRPr="00E951A1" w:rsidRDefault="00176128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59AAC450" w14:textId="684F0C16" w:rsidR="00176128" w:rsidRPr="00E951A1" w:rsidRDefault="00176128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073A0E5A" w14:textId="3B8FA8CB" w:rsidR="00176128" w:rsidRPr="00E951A1" w:rsidRDefault="00E951A1">
      <w:pPr>
        <w:ind w:left="7739"/>
        <w:rPr>
          <w:rFonts w:asciiTheme="minorHAnsi" w:hAnsiTheme="minorHAnsi" w:cstheme="minorHAnsi"/>
          <w:sz w:val="22"/>
          <w:szCs w:val="22"/>
        </w:rPr>
      </w:pPr>
      <w:r w:rsidRPr="00E951A1">
        <w:rPr>
          <w:rFonts w:asciiTheme="minorHAnsi" w:hAnsiTheme="minorHAnsi" w:cstheme="minorHAnsi"/>
          <w:sz w:val="22"/>
          <w:szCs w:val="22"/>
        </w:rPr>
        <w:pict w14:anchorId="1B3DB0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99" type="#_x0000_t75" style="position:absolute;left:0;text-align:left;margin-left:518.5pt;margin-top:121.25pt;width:13.7pt;height:13.7pt;z-index:-251656192;mso-position-horizontal-relative:page;mso-position-vertical-relative:page">
            <v:imagedata r:id="rId6" o:title=""/>
            <w10:wrap anchorx="page" anchory="page"/>
          </v:shape>
        </w:pict>
      </w:r>
      <w:r w:rsidRPr="00E951A1">
        <w:rPr>
          <w:rFonts w:asciiTheme="minorHAnsi" w:hAnsiTheme="minorHAnsi" w:cstheme="minorHAnsi"/>
          <w:sz w:val="22"/>
          <w:szCs w:val="22"/>
        </w:rPr>
        <w:pict w14:anchorId="0E4A8EF8">
          <v:shape id="_x0000_s1102" type="#_x0000_t75" style="position:absolute;left:0;text-align:left;margin-left:473.4pt;margin-top:0;width:13.7pt;height:13.7pt;z-index:-251659264;mso-position-horizontal-relative:page">
            <v:imagedata r:id="rId7" o:title=""/>
            <w10:wrap anchorx="page"/>
          </v:shape>
        </w:pict>
      </w:r>
      <w:r w:rsidRPr="00E951A1">
        <w:rPr>
          <w:rFonts w:asciiTheme="minorHAnsi" w:hAnsiTheme="minorHAnsi" w:cstheme="minorHAnsi"/>
          <w:sz w:val="22"/>
          <w:szCs w:val="22"/>
        </w:rPr>
        <w:pict w14:anchorId="5D5B791D">
          <v:shape id="_x0000_s1101" type="#_x0000_t75" style="position:absolute;left:0;text-align:left;margin-left:451.65pt;margin-top:0;width:13.7pt;height:13.7pt;z-index:-251658240;mso-position-horizontal-relative:page">
            <v:imagedata r:id="rId8" o:title=""/>
            <w10:wrap anchorx="page"/>
          </v:shape>
        </w:pict>
      </w:r>
      <w:r w:rsidRPr="00E951A1">
        <w:rPr>
          <w:rFonts w:asciiTheme="minorHAnsi" w:hAnsiTheme="minorHAnsi" w:cstheme="minorHAnsi"/>
          <w:sz w:val="22"/>
          <w:szCs w:val="22"/>
        </w:rPr>
        <w:pict w14:anchorId="19423025">
          <v:shape id="_x0000_s1100" type="#_x0000_t75" style="position:absolute;left:0;text-align:left;margin-left:495.1pt;margin-top:0;width:13.7pt;height:13.7pt;z-index:-251657216;mso-position-horizontal-relative:page">
            <v:imagedata r:id="rId9" o:title=""/>
            <w10:wrap anchorx="page"/>
          </v:shape>
        </w:pict>
      </w:r>
      <w:r w:rsidRPr="00E951A1">
        <w:rPr>
          <w:rFonts w:asciiTheme="minorHAnsi" w:hAnsiTheme="minorHAnsi" w:cstheme="minorHAnsi"/>
          <w:sz w:val="22"/>
          <w:szCs w:val="22"/>
        </w:rPr>
        <w:pict w14:anchorId="28A5BC75">
          <v:shape id="_x0000_i1025" type="#_x0000_t75" style="width:14.05pt;height:14.05pt">
            <v:imagedata r:id="rId10" o:title=""/>
          </v:shape>
        </w:pict>
      </w:r>
    </w:p>
    <w:p w14:paraId="59454BA4" w14:textId="77777777" w:rsidR="00176128" w:rsidRPr="00E951A1" w:rsidRDefault="00176128">
      <w:pPr>
        <w:spacing w:before="6" w:line="100" w:lineRule="exact"/>
        <w:rPr>
          <w:rFonts w:asciiTheme="minorHAnsi" w:hAnsiTheme="minorHAnsi" w:cstheme="minorHAnsi"/>
          <w:sz w:val="22"/>
          <w:szCs w:val="22"/>
        </w:rPr>
        <w:sectPr w:rsidR="00176128" w:rsidRPr="00E951A1">
          <w:type w:val="continuous"/>
          <w:pgSz w:w="12240" w:h="15840"/>
          <w:pgMar w:top="1480" w:right="660" w:bottom="280" w:left="860" w:header="720" w:footer="720" w:gutter="0"/>
          <w:cols w:space="720"/>
        </w:sectPr>
      </w:pPr>
    </w:p>
    <w:p w14:paraId="5273AE37" w14:textId="77777777" w:rsidR="00176128" w:rsidRPr="00E951A1" w:rsidRDefault="00176128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AEF5371" w14:textId="77777777" w:rsidR="00176128" w:rsidRPr="00E951A1" w:rsidRDefault="001761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60D944" w14:textId="77777777" w:rsidR="00176128" w:rsidRPr="00E951A1" w:rsidRDefault="001761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7BB68F" w14:textId="77777777" w:rsidR="00176128" w:rsidRPr="00E951A1" w:rsidRDefault="001761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174FE8" w14:textId="77777777" w:rsidR="00176128" w:rsidRPr="00E951A1" w:rsidRDefault="00E951A1">
      <w:pPr>
        <w:ind w:left="628" w:right="85"/>
        <w:jc w:val="center"/>
        <w:rPr>
          <w:rFonts w:asciiTheme="minorHAnsi" w:eastAsia="Gill Sans MT" w:hAnsiTheme="minorHAnsi" w:cstheme="minorHAnsi"/>
          <w:sz w:val="22"/>
          <w:szCs w:val="22"/>
        </w:rPr>
      </w:pPr>
      <w:hyperlink r:id="rId11">
        <w:r w:rsidRPr="00E951A1">
          <w:rPr>
            <w:rFonts w:asciiTheme="minorHAnsi" w:eastAsia="Gill Sans MT" w:hAnsiTheme="minorHAnsi" w:cstheme="minorHAnsi"/>
            <w:sz w:val="22"/>
            <w:szCs w:val="22"/>
          </w:rPr>
          <w:t>Le</w:t>
        </w:r>
        <w:r w:rsidRPr="00E951A1">
          <w:rPr>
            <w:rFonts w:asciiTheme="minorHAnsi" w:eastAsia="Gill Sans MT" w:hAnsiTheme="minorHAnsi" w:cstheme="minorHAnsi"/>
            <w:spacing w:val="-3"/>
            <w:sz w:val="22"/>
            <w:szCs w:val="22"/>
          </w:rPr>
          <w:t>E</w:t>
        </w:r>
        <w:r w:rsidRPr="00E951A1">
          <w:rPr>
            <w:rFonts w:asciiTheme="minorHAnsi" w:eastAsia="Gill Sans MT" w:hAnsiTheme="minorHAnsi" w:cstheme="minorHAnsi"/>
            <w:sz w:val="22"/>
            <w:szCs w:val="22"/>
          </w:rPr>
          <w:t>co</w:t>
        </w:r>
        <w:r w:rsidRPr="00E951A1">
          <w:rPr>
            <w:rFonts w:asciiTheme="minorHAnsi" w:eastAsia="Gill Sans MT" w:hAnsiTheme="minorHAnsi" w:cstheme="minorHAnsi"/>
            <w:spacing w:val="69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w w:val="108"/>
            <w:sz w:val="22"/>
            <w:szCs w:val="22"/>
          </w:rPr>
          <w:t>(Letv)</w:t>
        </w:r>
      </w:hyperlink>
    </w:p>
    <w:p w14:paraId="4A616DD1" w14:textId="77777777" w:rsidR="00176128" w:rsidRPr="00E951A1" w:rsidRDefault="00E951A1">
      <w:pPr>
        <w:spacing w:line="260" w:lineRule="exact"/>
        <w:ind w:left="505" w:right="-38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w w:val="84"/>
          <w:sz w:val="22"/>
          <w:szCs w:val="22"/>
        </w:rPr>
        <w:t>N</w:t>
      </w:r>
      <w:r w:rsidRPr="00E951A1">
        <w:rPr>
          <w:rFonts w:asciiTheme="minorHAnsi" w:eastAsia="Gill Sans MT" w:hAnsiTheme="minorHAnsi" w:cstheme="minorHAnsi"/>
          <w:spacing w:val="-2"/>
          <w:w w:val="84"/>
          <w:sz w:val="22"/>
          <w:szCs w:val="22"/>
        </w:rPr>
        <w:t>o</w:t>
      </w:r>
      <w:r w:rsidRPr="00E951A1">
        <w:rPr>
          <w:rFonts w:asciiTheme="minorHAnsi" w:eastAsia="Gill Sans MT" w:hAnsiTheme="minorHAnsi" w:cstheme="minorHAnsi"/>
          <w:w w:val="84"/>
          <w:sz w:val="22"/>
          <w:szCs w:val="22"/>
        </w:rPr>
        <w:t>v</w:t>
      </w:r>
      <w:r w:rsidRPr="00E951A1">
        <w:rPr>
          <w:rFonts w:asciiTheme="minorHAnsi" w:eastAsia="Gill Sans MT" w:hAnsiTheme="minorHAnsi" w:cstheme="minorHAnsi"/>
          <w:spacing w:val="-12"/>
          <w:w w:val="8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84"/>
          <w:sz w:val="22"/>
          <w:szCs w:val="22"/>
        </w:rPr>
        <w:t>2015</w:t>
      </w:r>
      <w:r w:rsidRPr="00E951A1">
        <w:rPr>
          <w:rFonts w:asciiTheme="minorHAnsi" w:eastAsia="Gill Sans MT" w:hAnsiTheme="minorHAnsi" w:cstheme="minorHAnsi"/>
          <w:spacing w:val="38"/>
          <w:w w:val="8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2"/>
          <w:w w:val="84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w w:val="84"/>
          <w:sz w:val="22"/>
          <w:szCs w:val="22"/>
        </w:rPr>
        <w:t>o</w:t>
      </w:r>
      <w:r w:rsidRPr="00E951A1">
        <w:rPr>
          <w:rFonts w:asciiTheme="minorHAnsi" w:eastAsia="Gill Sans MT" w:hAnsiTheme="minorHAnsi" w:cstheme="minorHAnsi"/>
          <w:spacing w:val="-7"/>
          <w:w w:val="8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91"/>
          <w:sz w:val="22"/>
          <w:szCs w:val="22"/>
        </w:rPr>
        <w:t>P</w:t>
      </w:r>
      <w:r w:rsidRPr="00E951A1">
        <w:rPr>
          <w:rFonts w:asciiTheme="minorHAnsi" w:eastAsia="Gill Sans MT" w:hAnsiTheme="minorHAnsi" w:cstheme="minorHAnsi"/>
          <w:spacing w:val="-2"/>
          <w:w w:val="91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w w:val="93"/>
          <w:sz w:val="22"/>
          <w:szCs w:val="22"/>
        </w:rPr>
        <w:t>esent</w:t>
      </w:r>
    </w:p>
    <w:p w14:paraId="16BED268" w14:textId="77777777" w:rsidR="00176128" w:rsidRPr="00E951A1" w:rsidRDefault="00E951A1">
      <w:pPr>
        <w:spacing w:before="63"/>
        <w:ind w:left="945" w:right="402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sz w:val="22"/>
          <w:szCs w:val="22"/>
        </w:rPr>
        <w:t xml:space="preserve">San </w:t>
      </w:r>
      <w:r w:rsidRPr="00E951A1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27"/>
          <w:sz w:val="22"/>
          <w:szCs w:val="22"/>
        </w:rPr>
        <w:t>Jose,</w:t>
      </w:r>
      <w:r w:rsidRPr="00E951A1">
        <w:rPr>
          <w:rFonts w:asciiTheme="minorHAnsi" w:eastAsia="Gill Sans MT" w:hAnsiTheme="minorHAnsi" w:cstheme="minorHAnsi"/>
          <w:spacing w:val="-16"/>
          <w:w w:val="12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94"/>
          <w:sz w:val="22"/>
          <w:szCs w:val="22"/>
        </w:rPr>
        <w:t>CA</w:t>
      </w:r>
    </w:p>
    <w:p w14:paraId="319A8D57" w14:textId="77777777" w:rsidR="00176128" w:rsidRPr="00E951A1" w:rsidRDefault="00E951A1">
      <w:pPr>
        <w:spacing w:before="10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hAnsiTheme="minorHAnsi" w:cstheme="minorHAnsi"/>
          <w:sz w:val="22"/>
          <w:szCs w:val="22"/>
        </w:rPr>
        <w:br w:type="column"/>
      </w:r>
      <w:r w:rsidRPr="00E951A1">
        <w:rPr>
          <w:rFonts w:asciiTheme="minorHAnsi" w:eastAsia="Gill Sans MT" w:hAnsiTheme="minorHAnsi" w:cstheme="minorHAnsi"/>
          <w:sz w:val="22"/>
          <w:szCs w:val="22"/>
        </w:rPr>
        <w:t>EXPERIENCE</w:t>
      </w:r>
    </w:p>
    <w:p w14:paraId="112D06DE" w14:textId="77777777" w:rsidR="00176128" w:rsidRPr="00E951A1" w:rsidRDefault="00E951A1">
      <w:pPr>
        <w:spacing w:before="75"/>
        <w:ind w:left="495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sz w:val="22"/>
          <w:szCs w:val="22"/>
        </w:rPr>
        <w:t xml:space="preserve">Acting </w:t>
      </w:r>
      <w:r w:rsidRPr="00E951A1">
        <w:rPr>
          <w:rFonts w:asciiTheme="minorHAnsi" w:eastAsia="Gill Sans MT" w:hAnsiTheme="minorHAnsi" w:cstheme="minorHAnsi"/>
          <w:spacing w:val="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Head</w:t>
      </w:r>
      <w:r w:rsidRPr="00E951A1">
        <w:rPr>
          <w:rFonts w:asciiTheme="minorHAnsi" w:eastAsia="Gill Sans MT" w:hAnsiTheme="minorHAnsi" w:cstheme="minorHAnsi"/>
          <w:spacing w:val="3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of</w:t>
      </w:r>
      <w:r w:rsidRPr="00E951A1">
        <w:rPr>
          <w:rFonts w:asciiTheme="minorHAnsi" w:eastAsia="Gill Sans MT" w:hAnsiTheme="minorHAnsi" w:cstheme="minorHAnsi"/>
          <w:spacing w:val="19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08"/>
          <w:sz w:val="22"/>
          <w:szCs w:val="22"/>
        </w:rPr>
        <w:t>Community</w:t>
      </w:r>
    </w:p>
    <w:p w14:paraId="076D3856" w14:textId="77777777" w:rsidR="00176128" w:rsidRPr="00E951A1" w:rsidRDefault="00E951A1">
      <w:pPr>
        <w:spacing w:before="23"/>
        <w:ind w:left="673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w w:val="95"/>
          <w:sz w:val="22"/>
          <w:szCs w:val="22"/>
        </w:rPr>
        <w:t>Dri</w:t>
      </w:r>
      <w:r w:rsidRPr="00E951A1">
        <w:rPr>
          <w:rFonts w:asciiTheme="minorHAnsi" w:eastAsia="Gill Sans MT" w:hAnsiTheme="minorHAnsi" w:cstheme="minorHAnsi"/>
          <w:spacing w:val="-1"/>
          <w:w w:val="95"/>
          <w:sz w:val="22"/>
          <w:szCs w:val="22"/>
        </w:rPr>
        <w:t>v</w:t>
      </w:r>
      <w:r w:rsidRPr="00E951A1">
        <w:rPr>
          <w:rFonts w:asciiTheme="minorHAnsi" w:eastAsia="Gill Sans MT" w:hAnsiTheme="minorHAnsi" w:cstheme="minorHAnsi"/>
          <w:w w:val="95"/>
          <w:sz w:val="22"/>
          <w:szCs w:val="22"/>
        </w:rPr>
        <w:t>er</w:t>
      </w:r>
      <w:r w:rsidRPr="00E951A1">
        <w:rPr>
          <w:rFonts w:asciiTheme="minorHAnsi" w:eastAsia="Gill Sans MT" w:hAnsiTheme="minorHAnsi" w:cstheme="minorHAnsi"/>
          <w:spacing w:val="-1"/>
          <w:w w:val="95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of</w:t>
      </w:r>
      <w:r w:rsidRPr="00E951A1">
        <w:rPr>
          <w:rFonts w:asciiTheme="minorHAnsi" w:eastAsia="Gill Sans MT" w:hAnsiTheme="minorHAnsi" w:cstheme="minorHAnsi"/>
          <w:spacing w:val="9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social,</w:t>
      </w:r>
      <w:r w:rsidRPr="00E951A1">
        <w:rPr>
          <w:rFonts w:asciiTheme="minorHAnsi" w:eastAsia="Gill Sans MT" w:hAnsiTheme="minorHAnsi" w:cstheme="minorHAnsi"/>
          <w:spacing w:val="5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0"/>
          <w:sz w:val="22"/>
          <w:szCs w:val="22"/>
        </w:rPr>
        <w:t>community</w:t>
      </w:r>
      <w:r w:rsidRPr="00E951A1">
        <w:rPr>
          <w:rFonts w:asciiTheme="minorHAnsi" w:eastAsia="Gill Sans MT" w:hAnsiTheme="minorHAnsi" w:cstheme="minorHAnsi"/>
          <w:spacing w:val="-13"/>
          <w:w w:val="110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and</w:t>
      </w:r>
      <w:r w:rsidRPr="00E951A1">
        <w:rPr>
          <w:rFonts w:asciiTheme="minorHAnsi" w:eastAsia="Gill Sans MT" w:hAnsiTheme="minorHAnsi" w:cstheme="minorHAnsi"/>
          <w:spacing w:val="3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paid</w:t>
      </w:r>
      <w:r w:rsidRPr="00E951A1">
        <w:rPr>
          <w:rFonts w:asciiTheme="minorHAnsi" w:eastAsia="Gill Sans MT" w:hAnsiTheme="minorHAnsi" w:cstheme="minorHAnsi"/>
          <w:spacing w:val="3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5"/>
          <w:sz w:val="22"/>
          <w:szCs w:val="22"/>
        </w:rPr>
        <w:t>social</w:t>
      </w:r>
      <w:r w:rsidRPr="00E951A1">
        <w:rPr>
          <w:rFonts w:asciiTheme="minorHAnsi" w:eastAsia="Gill Sans MT" w:hAnsiTheme="minorHAnsi" w:cstheme="minorHAnsi"/>
          <w:spacing w:val="-15"/>
          <w:w w:val="115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1"/>
          <w:sz w:val="22"/>
          <w:szCs w:val="22"/>
        </w:rPr>
        <w:t>strateg</w:t>
      </w:r>
      <w:r w:rsidRPr="00E951A1">
        <w:rPr>
          <w:rFonts w:asciiTheme="minorHAnsi" w:eastAsia="Gill Sans MT" w:hAnsiTheme="minorHAnsi" w:cstheme="minorHAnsi"/>
          <w:spacing w:val="-10"/>
          <w:w w:val="111"/>
          <w:sz w:val="22"/>
          <w:szCs w:val="22"/>
        </w:rPr>
        <w:t>y</w:t>
      </w:r>
      <w:r w:rsidRPr="00E951A1">
        <w:rPr>
          <w:rFonts w:asciiTheme="minorHAnsi" w:eastAsia="Gill Sans MT" w:hAnsiTheme="minorHAnsi" w:cstheme="minorHAnsi"/>
          <w:w w:val="109"/>
          <w:sz w:val="22"/>
          <w:szCs w:val="22"/>
        </w:rPr>
        <w:t>.</w:t>
      </w:r>
    </w:p>
    <w:p w14:paraId="0416EBE0" w14:textId="77777777" w:rsidR="00176128" w:rsidRPr="00E951A1" w:rsidRDefault="00E951A1">
      <w:pPr>
        <w:spacing w:before="17"/>
        <w:ind w:left="673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w w:val="117"/>
          <w:sz w:val="22"/>
          <w:szCs w:val="22"/>
        </w:rPr>
        <w:t>Manage</w:t>
      </w:r>
      <w:r w:rsidRPr="00E951A1">
        <w:rPr>
          <w:rFonts w:asciiTheme="minorHAnsi" w:eastAsia="Gill Sans MT" w:hAnsiTheme="minorHAnsi" w:cstheme="minorHAnsi"/>
          <w:spacing w:val="-16"/>
          <w:w w:val="11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internal</w:t>
      </w:r>
      <w:r w:rsidRPr="00E951A1">
        <w:rPr>
          <w:rFonts w:asciiTheme="minorHAnsi" w:eastAsia="Gill Sans MT" w:hAnsiTheme="minorHAnsi" w:cstheme="minorHAnsi"/>
          <w:spacing w:val="30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CM</w:t>
      </w:r>
      <w:r w:rsidRPr="00E951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team</w:t>
      </w:r>
      <w:r w:rsidRPr="00E951A1">
        <w:rPr>
          <w:rFonts w:asciiTheme="minorHAnsi" w:eastAsia="Gill Sans MT" w:hAnsiTheme="minorHAnsi" w:cstheme="minorHAnsi"/>
          <w:spacing w:val="4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and</w:t>
      </w:r>
      <w:r w:rsidRPr="00E951A1">
        <w:rPr>
          <w:rFonts w:asciiTheme="minorHAnsi" w:eastAsia="Gill Sans MT" w:hAnsiTheme="minorHAnsi" w:cstheme="minorHAnsi"/>
          <w:spacing w:val="3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external</w:t>
      </w:r>
      <w:r w:rsidRPr="00E951A1">
        <w:rPr>
          <w:rFonts w:asciiTheme="minorHAnsi" w:eastAsia="Gill Sans MT" w:hAnsiTheme="minorHAnsi" w:cstheme="minorHAnsi"/>
          <w:spacing w:val="2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7"/>
          <w:sz w:val="22"/>
          <w:szCs w:val="22"/>
        </w:rPr>
        <w:t>agency</w:t>
      </w:r>
      <w:r w:rsidRPr="00E951A1">
        <w:rPr>
          <w:rFonts w:asciiTheme="minorHAnsi" w:eastAsia="Gill Sans MT" w:hAnsiTheme="minorHAnsi" w:cstheme="minorHAnsi"/>
          <w:spacing w:val="-16"/>
          <w:w w:val="11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2"/>
          <w:w w:val="86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w w:val="107"/>
          <w:sz w:val="22"/>
          <w:szCs w:val="22"/>
        </w:rPr>
        <w:t>esou</w:t>
      </w:r>
      <w:r w:rsidRPr="00E951A1">
        <w:rPr>
          <w:rFonts w:asciiTheme="minorHAnsi" w:eastAsia="Gill Sans MT" w:hAnsiTheme="minorHAnsi" w:cstheme="minorHAnsi"/>
          <w:spacing w:val="-2"/>
          <w:w w:val="107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w w:val="117"/>
          <w:sz w:val="22"/>
          <w:szCs w:val="22"/>
        </w:rPr>
        <w:t>ces.</w:t>
      </w:r>
    </w:p>
    <w:p w14:paraId="7E639F6D" w14:textId="77777777" w:rsidR="00176128" w:rsidRPr="00E951A1" w:rsidRDefault="00E951A1">
      <w:pPr>
        <w:spacing w:before="17"/>
        <w:ind w:left="671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sz w:val="22"/>
          <w:szCs w:val="22"/>
        </w:rPr>
        <w:t>Lead</w:t>
      </w:r>
      <w:r w:rsidRPr="00E951A1">
        <w:rPr>
          <w:rFonts w:asciiTheme="minorHAnsi" w:eastAsia="Gill Sans MT" w:hAnsiTheme="minorHAnsi" w:cstheme="minorHAnsi"/>
          <w:spacing w:val="39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egional</w:t>
      </w:r>
      <w:r w:rsidRPr="00E951A1">
        <w:rPr>
          <w:rFonts w:asciiTheme="minorHAnsi" w:eastAsia="Gill Sans MT" w:hAnsiTheme="minorHAnsi" w:cstheme="minorHAnsi"/>
          <w:spacing w:val="50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3"/>
          <w:sz w:val="22"/>
          <w:szCs w:val="22"/>
        </w:rPr>
        <w:t>alignment</w:t>
      </w:r>
      <w:r w:rsidRPr="00E951A1">
        <w:rPr>
          <w:rFonts w:asciiTheme="minorHAnsi" w:eastAsia="Gill Sans MT" w:hAnsiTheme="minorHAnsi" w:cstheme="minorHAnsi"/>
          <w:spacing w:val="-14"/>
          <w:w w:val="113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E951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07"/>
          <w:sz w:val="22"/>
          <w:szCs w:val="22"/>
        </w:rPr>
        <w:t>collaboration</w:t>
      </w:r>
      <w:r w:rsidRPr="00E951A1">
        <w:rPr>
          <w:rFonts w:asciiTheme="minorHAnsi" w:eastAsia="Gill Sans MT" w:hAnsiTheme="minorHAnsi" w:cstheme="minorHAnsi"/>
          <w:spacing w:val="-10"/>
          <w:w w:val="10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for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global</w:t>
      </w:r>
      <w:r w:rsidRPr="00E951A1">
        <w:rPr>
          <w:rFonts w:asciiTheme="minorHAnsi" w:eastAsia="Gill Sans MT" w:hAnsiTheme="minorHAnsi" w:cstheme="minorHAnsi"/>
          <w:spacing w:val="5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5"/>
          <w:sz w:val="22"/>
          <w:szCs w:val="22"/>
        </w:rPr>
        <w:t>social</w:t>
      </w:r>
      <w:r w:rsidRPr="00E951A1">
        <w:rPr>
          <w:rFonts w:asciiTheme="minorHAnsi" w:eastAsia="Gill Sans MT" w:hAnsiTheme="minorHAnsi" w:cstheme="minorHAnsi"/>
          <w:spacing w:val="-15"/>
          <w:w w:val="115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5"/>
          <w:sz w:val="22"/>
          <w:szCs w:val="22"/>
        </w:rPr>
        <w:t>teams.</w:t>
      </w:r>
    </w:p>
    <w:p w14:paraId="4EE81B7F" w14:textId="77777777" w:rsidR="00176128" w:rsidRPr="00E951A1" w:rsidRDefault="00E951A1">
      <w:pPr>
        <w:spacing w:before="17" w:line="220" w:lineRule="exact"/>
        <w:ind w:left="651"/>
        <w:rPr>
          <w:rFonts w:asciiTheme="minorHAnsi" w:eastAsia="Gill Sans MT" w:hAnsiTheme="minorHAnsi" w:cstheme="minorHAnsi"/>
          <w:sz w:val="22"/>
          <w:szCs w:val="22"/>
        </w:rPr>
        <w:sectPr w:rsidR="00176128" w:rsidRPr="00E951A1">
          <w:type w:val="continuous"/>
          <w:pgSz w:w="12240" w:h="15840"/>
          <w:pgMar w:top="1480" w:right="660" w:bottom="280" w:left="860" w:header="720" w:footer="720" w:gutter="0"/>
          <w:cols w:num="2" w:space="720" w:equalWidth="0">
            <w:col w:w="2358" w:space="242"/>
            <w:col w:w="8120"/>
          </w:cols>
        </w:sectPr>
      </w:pPr>
      <w:r w:rsidRPr="00E951A1">
        <w:rPr>
          <w:rFonts w:asciiTheme="minorHAnsi" w:eastAsia="Gill Sans MT" w:hAnsiTheme="minorHAnsi" w:cstheme="minorHAnsi"/>
          <w:sz w:val="22"/>
          <w:szCs w:val="22"/>
        </w:rPr>
        <w:t>G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ew</w:t>
      </w:r>
      <w:r w:rsidRPr="00E951A1">
        <w:rPr>
          <w:rFonts w:asciiTheme="minorHAnsi" w:eastAsia="Gill Sans MT" w:hAnsiTheme="minorHAnsi" w:cstheme="minorHAnsi"/>
          <w:spacing w:val="-15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SMU</w:t>
      </w:r>
      <w:r w:rsidRPr="00E951A1">
        <w:rPr>
          <w:rFonts w:asciiTheme="minorHAnsi" w:eastAsia="Gill Sans MT" w:hAnsiTheme="minorHAnsi" w:cstheme="minorHAnsi"/>
          <w:spacing w:val="28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f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om</w:t>
      </w:r>
      <w:r w:rsidRPr="00E951A1">
        <w:rPr>
          <w:rFonts w:asciiTheme="minorHAnsi" w:eastAsia="Gill Sans MT" w:hAnsiTheme="minorHAnsi" w:cstheme="minorHAnsi"/>
          <w:spacing w:val="2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15k</w:t>
      </w:r>
      <w:r w:rsidRPr="00E951A1">
        <w:rPr>
          <w:rFonts w:asciiTheme="minorHAnsi" w:eastAsia="Gill Sans MT" w:hAnsiTheme="minorHAnsi" w:cstheme="minorHAnsi"/>
          <w:spacing w:val="1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o</w:t>
      </w:r>
      <w:r w:rsidRPr="00E951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400k</w:t>
      </w:r>
      <w:r w:rsidRPr="00E951A1">
        <w:rPr>
          <w:rFonts w:asciiTheme="minorHAnsi" w:eastAsia="Gill Sans MT" w:hAnsiTheme="minorHAnsi" w:cstheme="minorHAnsi"/>
          <w:spacing w:val="25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in</w:t>
      </w:r>
      <w:r w:rsidRPr="00E951A1">
        <w:rPr>
          <w:rFonts w:asciiTheme="minorHAnsi" w:eastAsia="Gill Sans MT" w:hAnsiTheme="minorHAnsi" w:cstheme="minorHAnsi"/>
          <w:spacing w:val="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6</w:t>
      </w:r>
      <w:r w:rsidRPr="00E951A1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mo</w:t>
      </w:r>
      <w:r w:rsidRPr="00E951A1">
        <w:rPr>
          <w:rFonts w:asciiTheme="minorHAnsi" w:eastAsia="Gill Sans MT" w:hAnsiTheme="minorHAnsi" w:cstheme="minorHAnsi"/>
          <w:spacing w:val="1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th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ough</w:t>
      </w:r>
      <w:r w:rsidRPr="00E951A1">
        <w:rPr>
          <w:rFonts w:asciiTheme="minorHAnsi" w:eastAsia="Gill Sans MT" w:hAnsiTheme="minorHAnsi" w:cstheme="minorHAnsi"/>
          <w:spacing w:val="3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paid</w:t>
      </w:r>
      <w:r w:rsidRPr="00E951A1">
        <w:rPr>
          <w:rFonts w:asciiTheme="minorHAnsi" w:eastAsia="Gill Sans MT" w:hAnsiTheme="minorHAnsi" w:cstheme="minorHAnsi"/>
          <w:spacing w:val="3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E951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o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 xml:space="preserve">ganic </w:t>
      </w:r>
      <w:r w:rsidRPr="00E951A1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4"/>
          <w:sz w:val="22"/>
          <w:szCs w:val="22"/>
        </w:rPr>
        <w:t>social.</w:t>
      </w:r>
    </w:p>
    <w:p w14:paraId="3973BD90" w14:textId="77777777" w:rsidR="00176128" w:rsidRPr="00E951A1" w:rsidRDefault="00176128">
      <w:pPr>
        <w:spacing w:before="1" w:line="200" w:lineRule="exact"/>
        <w:rPr>
          <w:rFonts w:asciiTheme="minorHAnsi" w:hAnsiTheme="minorHAnsi" w:cstheme="minorHAnsi"/>
          <w:sz w:val="22"/>
          <w:szCs w:val="22"/>
        </w:rPr>
        <w:sectPr w:rsidR="00176128" w:rsidRPr="00E951A1">
          <w:type w:val="continuous"/>
          <w:pgSz w:w="12240" w:h="15840"/>
          <w:pgMar w:top="1480" w:right="660" w:bottom="280" w:left="860" w:header="720" w:footer="720" w:gutter="0"/>
          <w:cols w:space="720"/>
        </w:sectPr>
      </w:pPr>
    </w:p>
    <w:p w14:paraId="283C22C4" w14:textId="77777777" w:rsidR="00176128" w:rsidRPr="00E951A1" w:rsidRDefault="00176128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260E90CC" w14:textId="77777777" w:rsidR="00176128" w:rsidRPr="00E951A1" w:rsidRDefault="00E951A1">
      <w:pPr>
        <w:ind w:left="426" w:right="321"/>
        <w:jc w:val="center"/>
        <w:rPr>
          <w:rFonts w:asciiTheme="minorHAnsi" w:eastAsia="Gill Sans MT" w:hAnsiTheme="minorHAnsi" w:cstheme="minorHAnsi"/>
          <w:sz w:val="22"/>
          <w:szCs w:val="22"/>
        </w:rPr>
      </w:pPr>
      <w:hyperlink r:id="rId12">
        <w:r w:rsidRPr="00E951A1">
          <w:rPr>
            <w:rFonts w:asciiTheme="minorHAnsi" w:eastAsia="Gill Sans MT" w:hAnsiTheme="minorHAnsi" w:cstheme="minorHAnsi"/>
            <w:sz w:val="22"/>
            <w:szCs w:val="22"/>
          </w:rPr>
          <w:t>Adobe</w:t>
        </w:r>
        <w:r w:rsidRPr="00E951A1">
          <w:rPr>
            <w:rFonts w:asciiTheme="minorHAnsi" w:eastAsia="Gill Sans MT" w:hAnsiTheme="minorHAnsi" w:cstheme="minorHAnsi"/>
            <w:spacing w:val="37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w w:val="119"/>
            <w:sz w:val="22"/>
            <w:szCs w:val="22"/>
          </w:rPr>
          <w:t>Systems</w:t>
        </w:r>
      </w:hyperlink>
    </w:p>
    <w:p w14:paraId="17D5A28D" w14:textId="77777777" w:rsidR="00176128" w:rsidRPr="00E951A1" w:rsidRDefault="00E951A1">
      <w:pPr>
        <w:spacing w:line="260" w:lineRule="exact"/>
        <w:ind w:left="67" w:right="-38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w w:val="84"/>
          <w:sz w:val="22"/>
          <w:szCs w:val="22"/>
        </w:rPr>
        <w:t>Oc</w:t>
      </w:r>
      <w:r w:rsidRPr="00E951A1">
        <w:rPr>
          <w:rFonts w:asciiTheme="minorHAnsi" w:eastAsia="Gill Sans MT" w:hAnsiTheme="minorHAnsi" w:cstheme="minorHAnsi"/>
          <w:spacing w:val="-2"/>
          <w:w w:val="84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w w:val="84"/>
          <w:sz w:val="22"/>
          <w:szCs w:val="22"/>
        </w:rPr>
        <w:t>ober</w:t>
      </w:r>
      <w:r w:rsidRPr="00E951A1">
        <w:rPr>
          <w:rFonts w:asciiTheme="minorHAnsi" w:eastAsia="Gill Sans MT" w:hAnsiTheme="minorHAnsi" w:cstheme="minorHAnsi"/>
          <w:spacing w:val="-12"/>
          <w:w w:val="8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84"/>
          <w:sz w:val="22"/>
          <w:szCs w:val="22"/>
        </w:rPr>
        <w:t>2013</w:t>
      </w:r>
      <w:r w:rsidRPr="00E951A1">
        <w:rPr>
          <w:rFonts w:asciiTheme="minorHAnsi" w:eastAsia="Gill Sans MT" w:hAnsiTheme="minorHAnsi" w:cstheme="minorHAnsi"/>
          <w:spacing w:val="38"/>
          <w:w w:val="8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2"/>
          <w:w w:val="84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w w:val="84"/>
          <w:sz w:val="22"/>
          <w:szCs w:val="22"/>
        </w:rPr>
        <w:t>o</w:t>
      </w:r>
      <w:r w:rsidRPr="00E951A1">
        <w:rPr>
          <w:rFonts w:asciiTheme="minorHAnsi" w:eastAsia="Gill Sans MT" w:hAnsiTheme="minorHAnsi" w:cstheme="minorHAnsi"/>
          <w:spacing w:val="-7"/>
          <w:w w:val="8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84"/>
          <w:sz w:val="22"/>
          <w:szCs w:val="22"/>
        </w:rPr>
        <w:t>Oc</w:t>
      </w:r>
      <w:r w:rsidRPr="00E951A1">
        <w:rPr>
          <w:rFonts w:asciiTheme="minorHAnsi" w:eastAsia="Gill Sans MT" w:hAnsiTheme="minorHAnsi" w:cstheme="minorHAnsi"/>
          <w:spacing w:val="-2"/>
          <w:w w:val="84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w w:val="84"/>
          <w:sz w:val="22"/>
          <w:szCs w:val="22"/>
        </w:rPr>
        <w:t>ober</w:t>
      </w:r>
      <w:r w:rsidRPr="00E951A1">
        <w:rPr>
          <w:rFonts w:asciiTheme="minorHAnsi" w:eastAsia="Gill Sans MT" w:hAnsiTheme="minorHAnsi" w:cstheme="minorHAnsi"/>
          <w:spacing w:val="-12"/>
          <w:w w:val="8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93"/>
          <w:sz w:val="22"/>
          <w:szCs w:val="22"/>
        </w:rPr>
        <w:t>2015</w:t>
      </w:r>
    </w:p>
    <w:p w14:paraId="79C9B6CA" w14:textId="77777777" w:rsidR="00176128" w:rsidRPr="00E951A1" w:rsidRDefault="00E951A1">
      <w:pPr>
        <w:spacing w:before="63"/>
        <w:ind w:left="765" w:right="660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sz w:val="22"/>
          <w:szCs w:val="22"/>
        </w:rPr>
        <w:t xml:space="preserve">San </w:t>
      </w:r>
      <w:r w:rsidRPr="00E951A1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2"/>
          <w:w w:val="123"/>
          <w:sz w:val="22"/>
          <w:szCs w:val="22"/>
        </w:rPr>
        <w:t>F</w:t>
      </w:r>
      <w:r w:rsidRPr="00E951A1">
        <w:rPr>
          <w:rFonts w:asciiTheme="minorHAnsi" w:eastAsia="Gill Sans MT" w:hAnsiTheme="minorHAnsi" w:cstheme="minorHAnsi"/>
          <w:spacing w:val="-2"/>
          <w:w w:val="90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w w:val="117"/>
          <w:sz w:val="22"/>
          <w:szCs w:val="22"/>
        </w:rPr>
        <w:t>ancisco,</w:t>
      </w:r>
      <w:r w:rsidRPr="00E951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94"/>
          <w:sz w:val="22"/>
          <w:szCs w:val="22"/>
        </w:rPr>
        <w:t>CA</w:t>
      </w:r>
    </w:p>
    <w:p w14:paraId="4A764CBB" w14:textId="77777777" w:rsidR="00176128" w:rsidRPr="00E951A1" w:rsidRDefault="001761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6A8AC2" w14:textId="77777777" w:rsidR="00176128" w:rsidRPr="00E951A1" w:rsidRDefault="001761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5A12BD" w14:textId="77777777" w:rsidR="00176128" w:rsidRPr="00E951A1" w:rsidRDefault="00176128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538DA377" w14:textId="77777777" w:rsidR="00176128" w:rsidRPr="00E951A1" w:rsidRDefault="00E951A1">
      <w:pPr>
        <w:ind w:left="97" w:right="-8"/>
        <w:jc w:val="center"/>
        <w:rPr>
          <w:rFonts w:asciiTheme="minorHAnsi" w:eastAsia="Gill Sans MT" w:hAnsiTheme="minorHAnsi" w:cstheme="minorHAnsi"/>
          <w:sz w:val="22"/>
          <w:szCs w:val="22"/>
        </w:rPr>
      </w:pPr>
      <w:hyperlink r:id="rId13">
        <w:r w:rsidRPr="00E951A1">
          <w:rPr>
            <w:rFonts w:asciiTheme="minorHAnsi" w:eastAsia="Gill Sans MT" w:hAnsiTheme="minorHAnsi" w:cstheme="minorHAnsi"/>
            <w:sz w:val="22"/>
            <w:szCs w:val="22"/>
          </w:rPr>
          <w:t>MSU</w:t>
        </w:r>
        <w:r w:rsidRPr="00E951A1">
          <w:rPr>
            <w:rFonts w:asciiTheme="minorHAnsi" w:eastAsia="Gill Sans MT" w:hAnsiTheme="minorHAnsi" w:cstheme="minorHAnsi"/>
            <w:spacing w:val="52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w w:val="114"/>
            <w:sz w:val="22"/>
            <w:szCs w:val="22"/>
          </w:rPr>
          <w:t>Media</w:t>
        </w:r>
        <w:r w:rsidRPr="00E951A1">
          <w:rPr>
            <w:rFonts w:asciiTheme="minorHAnsi" w:eastAsia="Gill Sans MT" w:hAnsiTheme="minorHAnsi" w:cstheme="minorHAnsi"/>
            <w:spacing w:val="-19"/>
            <w:w w:val="114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w w:val="116"/>
            <w:sz w:val="22"/>
            <w:szCs w:val="22"/>
          </w:rPr>
          <w:t>Sandb</w:t>
        </w:r>
        <w:r w:rsidRPr="00E951A1">
          <w:rPr>
            <w:rFonts w:asciiTheme="minorHAnsi" w:eastAsia="Gill Sans MT" w:hAnsiTheme="minorHAnsi" w:cstheme="minorHAnsi"/>
            <w:spacing w:val="-3"/>
            <w:w w:val="116"/>
            <w:sz w:val="22"/>
            <w:szCs w:val="22"/>
          </w:rPr>
          <w:t>o</w:t>
        </w:r>
        <w:r w:rsidRPr="00E951A1">
          <w:rPr>
            <w:rFonts w:asciiTheme="minorHAnsi" w:eastAsia="Gill Sans MT" w:hAnsiTheme="minorHAnsi" w:cstheme="minorHAnsi"/>
            <w:w w:val="101"/>
            <w:sz w:val="22"/>
            <w:szCs w:val="22"/>
          </w:rPr>
          <w:t>x</w:t>
        </w:r>
      </w:hyperlink>
    </w:p>
    <w:p w14:paraId="7BC4FF04" w14:textId="77777777" w:rsidR="00176128" w:rsidRPr="00E951A1" w:rsidRDefault="00E951A1">
      <w:pPr>
        <w:spacing w:before="22"/>
        <w:ind w:left="268" w:right="163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spacing w:val="-1"/>
          <w:w w:val="88"/>
          <w:sz w:val="22"/>
          <w:szCs w:val="22"/>
        </w:rPr>
        <w:t>A</w:t>
      </w:r>
      <w:r w:rsidRPr="00E951A1">
        <w:rPr>
          <w:rFonts w:asciiTheme="minorHAnsi" w:eastAsia="Gill Sans MT" w:hAnsiTheme="minorHAnsi" w:cstheme="minorHAnsi"/>
          <w:w w:val="88"/>
          <w:sz w:val="22"/>
          <w:szCs w:val="22"/>
        </w:rPr>
        <w:t>ugust</w:t>
      </w:r>
      <w:r w:rsidRPr="00E951A1">
        <w:rPr>
          <w:rFonts w:asciiTheme="minorHAnsi" w:eastAsia="Gill Sans MT" w:hAnsiTheme="minorHAnsi" w:cstheme="minorHAnsi"/>
          <w:spacing w:val="25"/>
          <w:w w:val="88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88"/>
          <w:sz w:val="22"/>
          <w:szCs w:val="22"/>
        </w:rPr>
        <w:t>2012</w:t>
      </w:r>
      <w:r w:rsidRPr="00E951A1">
        <w:rPr>
          <w:rFonts w:asciiTheme="minorHAnsi" w:eastAsia="Gill Sans MT" w:hAnsiTheme="minorHAnsi" w:cstheme="minorHAnsi"/>
          <w:spacing w:val="17"/>
          <w:w w:val="88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2"/>
          <w:w w:val="88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w w:val="88"/>
          <w:sz w:val="22"/>
          <w:szCs w:val="22"/>
        </w:rPr>
        <w:t>o</w:t>
      </w:r>
      <w:r w:rsidRPr="00E951A1">
        <w:rPr>
          <w:rFonts w:asciiTheme="minorHAnsi" w:eastAsia="Gill Sans MT" w:hAnsiTheme="minorHAnsi" w:cstheme="minorHAnsi"/>
          <w:spacing w:val="-18"/>
          <w:w w:val="88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July</w:t>
      </w:r>
      <w:r w:rsidRPr="00E951A1">
        <w:rPr>
          <w:rFonts w:asciiTheme="minorHAnsi" w:eastAsia="Gill Sans MT" w:hAnsiTheme="minorHAnsi" w:cstheme="minorHAnsi"/>
          <w:spacing w:val="2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93"/>
          <w:sz w:val="22"/>
          <w:szCs w:val="22"/>
        </w:rPr>
        <w:t>2013</w:t>
      </w:r>
    </w:p>
    <w:p w14:paraId="4F784725" w14:textId="77777777" w:rsidR="00176128" w:rsidRPr="00E951A1" w:rsidRDefault="00E951A1">
      <w:pPr>
        <w:spacing w:before="93"/>
        <w:ind w:left="825" w:right="719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sz w:val="22"/>
          <w:szCs w:val="22"/>
        </w:rPr>
        <w:t xml:space="preserve">East </w:t>
      </w:r>
      <w:r w:rsidRPr="00E951A1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2"/>
          <w:sz w:val="22"/>
          <w:szCs w:val="22"/>
        </w:rPr>
        <w:t>Lansing,</w:t>
      </w:r>
      <w:r w:rsidRPr="00E951A1">
        <w:rPr>
          <w:rFonts w:asciiTheme="minorHAnsi" w:eastAsia="Gill Sans MT" w:hAnsiTheme="minorHAnsi" w:cstheme="minorHAnsi"/>
          <w:spacing w:val="25"/>
          <w:w w:val="11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2"/>
          <w:sz w:val="22"/>
          <w:szCs w:val="22"/>
        </w:rPr>
        <w:t>MI</w:t>
      </w:r>
    </w:p>
    <w:p w14:paraId="544E38AC" w14:textId="77777777" w:rsidR="00176128" w:rsidRPr="00E951A1" w:rsidRDefault="00176128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7E0FD58" w14:textId="77777777" w:rsidR="00176128" w:rsidRPr="00E951A1" w:rsidRDefault="001761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63F128" w14:textId="77777777" w:rsidR="00176128" w:rsidRPr="00E951A1" w:rsidRDefault="001761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2783B8" w14:textId="77777777" w:rsidR="00176128" w:rsidRPr="00E951A1" w:rsidRDefault="00E951A1">
      <w:pPr>
        <w:ind w:left="103" w:right="-2"/>
        <w:jc w:val="center"/>
        <w:rPr>
          <w:rFonts w:asciiTheme="minorHAnsi" w:eastAsia="Gill Sans MT" w:hAnsiTheme="minorHAnsi" w:cstheme="minorHAnsi"/>
          <w:sz w:val="22"/>
          <w:szCs w:val="22"/>
        </w:rPr>
      </w:pPr>
      <w:hyperlink r:id="rId14">
        <w:r w:rsidRPr="00E951A1">
          <w:rPr>
            <w:rFonts w:asciiTheme="minorHAnsi" w:eastAsia="Gill Sans MT" w:hAnsiTheme="minorHAnsi" w:cstheme="minorHAnsi"/>
            <w:sz w:val="22"/>
            <w:szCs w:val="22"/>
          </w:rPr>
          <w:t>ASUS</w:t>
        </w:r>
        <w:r w:rsidRPr="00E951A1">
          <w:rPr>
            <w:rFonts w:asciiTheme="minorHAnsi" w:eastAsia="Gill Sans MT" w:hAnsiTheme="minorHAnsi" w:cstheme="minorHAnsi"/>
            <w:spacing w:val="69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sz w:val="22"/>
            <w:szCs w:val="22"/>
          </w:rPr>
          <w:t>No</w:t>
        </w:r>
        <w:r w:rsidRPr="00E951A1">
          <w:rPr>
            <w:rFonts w:asciiTheme="minorHAnsi" w:eastAsia="Gill Sans MT" w:hAnsiTheme="minorHAnsi" w:cstheme="minorHAnsi"/>
            <w:spacing w:val="3"/>
            <w:sz w:val="22"/>
            <w:szCs w:val="22"/>
          </w:rPr>
          <w:t>r</w:t>
        </w:r>
        <w:r w:rsidRPr="00E951A1">
          <w:rPr>
            <w:rFonts w:asciiTheme="minorHAnsi" w:eastAsia="Gill Sans MT" w:hAnsiTheme="minorHAnsi" w:cstheme="minorHAnsi"/>
            <w:sz w:val="22"/>
            <w:szCs w:val="22"/>
          </w:rPr>
          <w:t>th</w:t>
        </w:r>
        <w:r w:rsidRPr="00E951A1">
          <w:rPr>
            <w:rFonts w:asciiTheme="minorHAnsi" w:eastAsia="Gill Sans MT" w:hAnsiTheme="minorHAnsi" w:cstheme="minorHAnsi"/>
            <w:spacing w:val="-21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spacing w:val="-7"/>
            <w:w w:val="98"/>
            <w:sz w:val="22"/>
            <w:szCs w:val="22"/>
          </w:rPr>
          <w:t>A</w:t>
        </w:r>
        <w:r w:rsidRPr="00E951A1">
          <w:rPr>
            <w:rFonts w:asciiTheme="minorHAnsi" w:eastAsia="Gill Sans MT" w:hAnsiTheme="minorHAnsi" w:cstheme="minorHAnsi"/>
            <w:w w:val="113"/>
            <w:sz w:val="22"/>
            <w:szCs w:val="22"/>
          </w:rPr>
          <w:t>merica</w:t>
        </w:r>
      </w:hyperlink>
    </w:p>
    <w:p w14:paraId="3CF4EACF" w14:textId="77777777" w:rsidR="00176128" w:rsidRPr="00E951A1" w:rsidRDefault="00E951A1">
      <w:pPr>
        <w:spacing w:line="240" w:lineRule="exact"/>
        <w:ind w:left="332" w:right="227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position w:val="1"/>
          <w:sz w:val="22"/>
          <w:szCs w:val="22"/>
        </w:rPr>
        <w:t>June</w:t>
      </w:r>
      <w:r w:rsidRPr="00E951A1">
        <w:rPr>
          <w:rFonts w:asciiTheme="minorHAnsi" w:eastAsia="Gill Sans MT" w:hAnsiTheme="minorHAnsi" w:cstheme="minorHAnsi"/>
          <w:spacing w:val="9"/>
          <w:position w:val="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88"/>
          <w:position w:val="1"/>
          <w:sz w:val="22"/>
          <w:szCs w:val="22"/>
        </w:rPr>
        <w:t>2011</w:t>
      </w:r>
      <w:r w:rsidRPr="00E951A1">
        <w:rPr>
          <w:rFonts w:asciiTheme="minorHAnsi" w:eastAsia="Gill Sans MT" w:hAnsiTheme="minorHAnsi" w:cstheme="minorHAnsi"/>
          <w:spacing w:val="16"/>
          <w:w w:val="88"/>
          <w:position w:val="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2"/>
          <w:w w:val="88"/>
          <w:position w:val="1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w w:val="88"/>
          <w:position w:val="1"/>
          <w:sz w:val="22"/>
          <w:szCs w:val="22"/>
        </w:rPr>
        <w:t>o</w:t>
      </w:r>
      <w:r w:rsidRPr="00E951A1">
        <w:rPr>
          <w:rFonts w:asciiTheme="minorHAnsi" w:eastAsia="Gill Sans MT" w:hAnsiTheme="minorHAnsi" w:cstheme="minorHAnsi"/>
          <w:spacing w:val="-18"/>
          <w:w w:val="88"/>
          <w:position w:val="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position w:val="1"/>
          <w:sz w:val="22"/>
          <w:szCs w:val="22"/>
        </w:rPr>
        <w:t>June</w:t>
      </w:r>
      <w:r w:rsidRPr="00E951A1">
        <w:rPr>
          <w:rFonts w:asciiTheme="minorHAnsi" w:eastAsia="Gill Sans MT" w:hAnsiTheme="minorHAnsi" w:cstheme="minorHAnsi"/>
          <w:spacing w:val="9"/>
          <w:position w:val="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93"/>
          <w:position w:val="1"/>
          <w:sz w:val="22"/>
          <w:szCs w:val="22"/>
        </w:rPr>
        <w:t>2013</w:t>
      </w:r>
    </w:p>
    <w:p w14:paraId="1AE0CD2F" w14:textId="77777777" w:rsidR="00176128" w:rsidRPr="00E951A1" w:rsidRDefault="00E951A1">
      <w:pPr>
        <w:spacing w:before="63"/>
        <w:ind w:left="825" w:right="719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sz w:val="22"/>
          <w:szCs w:val="22"/>
        </w:rPr>
        <w:t xml:space="preserve">East </w:t>
      </w:r>
      <w:r w:rsidRPr="00E951A1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2"/>
          <w:sz w:val="22"/>
          <w:szCs w:val="22"/>
        </w:rPr>
        <w:t>Lansing,</w:t>
      </w:r>
      <w:r w:rsidRPr="00E951A1">
        <w:rPr>
          <w:rFonts w:asciiTheme="minorHAnsi" w:eastAsia="Gill Sans MT" w:hAnsiTheme="minorHAnsi" w:cstheme="minorHAnsi"/>
          <w:spacing w:val="25"/>
          <w:w w:val="11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2"/>
          <w:sz w:val="22"/>
          <w:szCs w:val="22"/>
        </w:rPr>
        <w:t>MI</w:t>
      </w:r>
    </w:p>
    <w:p w14:paraId="3D2C5094" w14:textId="77777777" w:rsidR="00176128" w:rsidRPr="00E951A1" w:rsidRDefault="00E951A1">
      <w:pPr>
        <w:spacing w:before="29" w:line="264" w:lineRule="auto"/>
        <w:ind w:left="172" w:right="2236" w:hanging="172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hAnsiTheme="minorHAnsi" w:cstheme="minorHAnsi"/>
          <w:sz w:val="22"/>
          <w:szCs w:val="22"/>
        </w:rPr>
        <w:br w:type="column"/>
      </w:r>
      <w:r w:rsidRPr="00E951A1">
        <w:rPr>
          <w:rFonts w:asciiTheme="minorHAnsi" w:eastAsia="Gill Sans MT" w:hAnsiTheme="minorHAnsi" w:cstheme="minorHAnsi"/>
          <w:w w:val="112"/>
          <w:sz w:val="22"/>
          <w:szCs w:val="22"/>
        </w:rPr>
        <w:t>Social</w:t>
      </w:r>
      <w:r w:rsidRPr="00E951A1">
        <w:rPr>
          <w:rFonts w:asciiTheme="minorHAnsi" w:eastAsia="Gill Sans MT" w:hAnsiTheme="minorHAnsi" w:cstheme="minorHAnsi"/>
          <w:spacing w:val="27"/>
          <w:w w:val="11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2"/>
          <w:sz w:val="22"/>
          <w:szCs w:val="22"/>
        </w:rPr>
        <w:t>Channel</w:t>
      </w:r>
      <w:r w:rsidRPr="00E951A1">
        <w:rPr>
          <w:rFonts w:asciiTheme="minorHAnsi" w:eastAsia="Gill Sans MT" w:hAnsiTheme="minorHAnsi" w:cstheme="minorHAnsi"/>
          <w:spacing w:val="-28"/>
          <w:w w:val="11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2"/>
          <w:sz w:val="22"/>
          <w:szCs w:val="22"/>
        </w:rPr>
        <w:t>Lead/Community</w:t>
      </w:r>
      <w:r w:rsidRPr="00E951A1">
        <w:rPr>
          <w:rFonts w:asciiTheme="minorHAnsi" w:eastAsia="Gill Sans MT" w:hAnsiTheme="minorHAnsi" w:cstheme="minorHAnsi"/>
          <w:spacing w:val="-29"/>
          <w:w w:val="11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2"/>
          <w:sz w:val="22"/>
          <w:szCs w:val="22"/>
        </w:rPr>
        <w:t>Manage</w:t>
      </w:r>
      <w:r w:rsidRPr="00E951A1">
        <w:rPr>
          <w:rFonts w:asciiTheme="minorHAnsi" w:eastAsia="Gill Sans MT" w:hAnsiTheme="minorHAnsi" w:cstheme="minorHAnsi"/>
          <w:spacing w:val="-20"/>
          <w:w w:val="11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w w:val="112"/>
          <w:sz w:val="22"/>
          <w:szCs w:val="22"/>
        </w:rPr>
        <w:t>,</w:t>
      </w:r>
      <w:r w:rsidRPr="00E951A1">
        <w:rPr>
          <w:rFonts w:asciiTheme="minorHAnsi" w:eastAsia="Gill Sans MT" w:hAnsiTheme="minorHAnsi" w:cstheme="minorHAnsi"/>
          <w:spacing w:val="13"/>
          <w:w w:val="11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2"/>
          <w:w w:val="115"/>
          <w:sz w:val="22"/>
          <w:szCs w:val="22"/>
        </w:rPr>
        <w:t>E</w:t>
      </w:r>
      <w:r w:rsidRPr="00E951A1">
        <w:rPr>
          <w:rFonts w:asciiTheme="minorHAnsi" w:eastAsia="Gill Sans MT" w:hAnsiTheme="minorHAnsi" w:cstheme="minorHAnsi"/>
          <w:w w:val="112"/>
          <w:sz w:val="22"/>
          <w:szCs w:val="22"/>
        </w:rPr>
        <w:t xml:space="preserve">ducation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Built</w:t>
      </w:r>
      <w:r w:rsidRPr="00E951A1">
        <w:rPr>
          <w:rFonts w:asciiTheme="minorHAnsi" w:eastAsia="Gill Sans MT" w:hAnsiTheme="minorHAnsi" w:cstheme="minorHAnsi"/>
          <w:spacing w:val="15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2"/>
          <w:w w:val="110"/>
          <w:sz w:val="22"/>
          <w:szCs w:val="22"/>
        </w:rPr>
        <w:t>E</w:t>
      </w:r>
      <w:r w:rsidRPr="00E951A1">
        <w:rPr>
          <w:rFonts w:asciiTheme="minorHAnsi" w:eastAsia="Gill Sans MT" w:hAnsiTheme="minorHAnsi" w:cstheme="minorHAnsi"/>
          <w:w w:val="110"/>
          <w:sz w:val="22"/>
          <w:szCs w:val="22"/>
        </w:rPr>
        <w:t>ducation</w:t>
      </w:r>
      <w:r w:rsidRPr="00E951A1">
        <w:rPr>
          <w:rFonts w:asciiTheme="minorHAnsi" w:eastAsia="Gill Sans MT" w:hAnsiTheme="minorHAnsi" w:cstheme="minorHAnsi"/>
          <w:spacing w:val="-7"/>
          <w:w w:val="110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41"/>
          <w:sz w:val="22"/>
          <w:szCs w:val="22"/>
        </w:rPr>
        <w:t>/</w:t>
      </w:r>
      <w:r w:rsidRPr="00E951A1">
        <w:rPr>
          <w:rFonts w:asciiTheme="minorHAnsi" w:eastAsia="Gill Sans MT" w:hAnsiTheme="minorHAnsi" w:cstheme="minorHAnsi"/>
          <w:spacing w:val="-30"/>
          <w:w w:val="14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Student</w:t>
      </w:r>
      <w:r w:rsidRPr="00E951A1">
        <w:rPr>
          <w:rFonts w:asciiTheme="minorHAnsi" w:eastAsia="Gill Sans MT" w:hAnsiTheme="minorHAnsi" w:cstheme="minorHAnsi"/>
          <w:spacing w:val="49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E951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Adobe</w:t>
      </w:r>
      <w:r w:rsidRPr="00E951A1">
        <w:rPr>
          <w:rFonts w:asciiTheme="minorHAnsi" w:eastAsia="Gill Sans MT" w:hAnsiTheme="minorHAnsi" w:cstheme="minorHAnsi"/>
          <w:spacing w:val="15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S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ock</w:t>
      </w:r>
      <w:r w:rsidRPr="00E951A1">
        <w:rPr>
          <w:rFonts w:asciiTheme="minorHAnsi" w:eastAsia="Gill Sans MT" w:hAnsiTheme="minorHAnsi" w:cstheme="minorHAnsi"/>
          <w:spacing w:val="3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content</w:t>
      </w:r>
      <w:r w:rsidRPr="00E951A1">
        <w:rPr>
          <w:rFonts w:asciiTheme="minorHAnsi" w:eastAsia="Gill Sans MT" w:hAnsiTheme="minorHAnsi" w:cstheme="minorHAnsi"/>
          <w:spacing w:val="3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3"/>
          <w:sz w:val="22"/>
          <w:szCs w:val="22"/>
        </w:rPr>
        <w:t>calendars. Manager</w:t>
      </w:r>
      <w:r w:rsidRPr="00E951A1">
        <w:rPr>
          <w:rFonts w:asciiTheme="minorHAnsi" w:eastAsia="Gill Sans MT" w:hAnsiTheme="minorHAnsi" w:cstheme="minorHAnsi"/>
          <w:spacing w:val="-14"/>
          <w:w w:val="113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of</w:t>
      </w:r>
      <w:r w:rsidRPr="00E951A1">
        <w:rPr>
          <w:rFonts w:asciiTheme="minorHAnsi" w:eastAsia="Gill Sans MT" w:hAnsiTheme="minorHAnsi" w:cstheme="minorHAnsi"/>
          <w:spacing w:val="9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C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eati</w:t>
      </w:r>
      <w:r w:rsidRPr="00E951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e</w:t>
      </w:r>
      <w:r w:rsidRPr="00E951A1">
        <w:rPr>
          <w:rFonts w:asciiTheme="minorHAnsi" w:eastAsia="Gill Sans MT" w:hAnsiTheme="minorHAnsi" w:cstheme="minorHAnsi"/>
          <w:spacing w:val="13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Cloud</w:t>
      </w:r>
      <w:r w:rsidRPr="00E951A1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E951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Adobe</w:t>
      </w:r>
      <w:r w:rsidRPr="00E951A1">
        <w:rPr>
          <w:rFonts w:asciiTheme="minorHAnsi" w:eastAsia="Gill Sans MT" w:hAnsiTheme="minorHAnsi" w:cstheme="minorHAnsi"/>
          <w:spacing w:val="15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2"/>
          <w:sz w:val="22"/>
          <w:szCs w:val="22"/>
        </w:rPr>
        <w:t>Students</w:t>
      </w:r>
      <w:r w:rsidRPr="00E951A1">
        <w:rPr>
          <w:rFonts w:asciiTheme="minorHAnsi" w:eastAsia="Gill Sans MT" w:hAnsiTheme="minorHAnsi" w:cstheme="minorHAnsi"/>
          <w:spacing w:val="-14"/>
          <w:w w:val="11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6"/>
          <w:sz w:val="22"/>
          <w:szCs w:val="22"/>
        </w:rPr>
        <w:t xml:space="preserve">Instagrams.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D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pacing w:val="-1"/>
          <w:sz w:val="22"/>
          <w:szCs w:val="22"/>
        </w:rPr>
        <w:t>ov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e</w:t>
      </w:r>
      <w:r w:rsidRPr="00E951A1">
        <w:rPr>
          <w:rFonts w:asciiTheme="minorHAnsi" w:eastAsia="Gill Sans MT" w:hAnsiTheme="minorHAnsi" w:cstheme="minorHAnsi"/>
          <w:spacing w:val="-19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&gt;20%</w:t>
      </w:r>
      <w:r w:rsidRPr="00E951A1">
        <w:rPr>
          <w:rFonts w:asciiTheme="minorHAnsi" w:eastAsia="Gill Sans MT" w:hAnsiTheme="minorHAnsi" w:cstheme="minorHAnsi"/>
          <w:spacing w:val="1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SMU</w:t>
      </w:r>
      <w:r w:rsidRPr="00E951A1">
        <w:rPr>
          <w:rFonts w:asciiTheme="minorHAnsi" w:eastAsia="Gill Sans MT" w:hAnsiTheme="minorHAnsi" w:cstheme="minorHAnsi"/>
          <w:spacing w:val="28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g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owth</w:t>
      </w:r>
      <w:r w:rsidRPr="00E951A1">
        <w:rPr>
          <w:rFonts w:asciiTheme="minorHAnsi" w:eastAsia="Gill Sans MT" w:hAnsiTheme="minorHAnsi" w:cstheme="minorHAnsi"/>
          <w:spacing w:val="25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4"/>
          <w:sz w:val="22"/>
          <w:szCs w:val="22"/>
        </w:rPr>
        <w:t>ac</w:t>
      </w:r>
      <w:r w:rsidRPr="00E951A1">
        <w:rPr>
          <w:rFonts w:asciiTheme="minorHAnsi" w:eastAsia="Gill Sans MT" w:hAnsiTheme="minorHAnsi" w:cstheme="minorHAnsi"/>
          <w:spacing w:val="-2"/>
          <w:w w:val="114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w w:val="114"/>
          <w:sz w:val="22"/>
          <w:szCs w:val="22"/>
        </w:rPr>
        <w:t>oss</w:t>
      </w:r>
      <w:r w:rsidRPr="00E951A1">
        <w:rPr>
          <w:rFonts w:asciiTheme="minorHAnsi" w:eastAsia="Gill Sans MT" w:hAnsiTheme="minorHAnsi" w:cstheme="minorHAnsi"/>
          <w:spacing w:val="-11"/>
          <w:w w:val="11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4"/>
          <w:sz w:val="22"/>
          <w:szCs w:val="22"/>
        </w:rPr>
        <w:t>managed</w:t>
      </w:r>
      <w:r w:rsidRPr="00E951A1">
        <w:rPr>
          <w:rFonts w:asciiTheme="minorHAnsi" w:eastAsia="Gill Sans MT" w:hAnsiTheme="minorHAnsi" w:cstheme="minorHAnsi"/>
          <w:spacing w:val="6"/>
          <w:w w:val="11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4"/>
          <w:sz w:val="22"/>
          <w:szCs w:val="22"/>
        </w:rPr>
        <w:t>channels</w:t>
      </w:r>
      <w:r w:rsidRPr="00E951A1">
        <w:rPr>
          <w:rFonts w:asciiTheme="minorHAnsi" w:eastAsia="Gill Sans MT" w:hAnsiTheme="minorHAnsi" w:cstheme="minorHAnsi"/>
          <w:spacing w:val="-8"/>
          <w:w w:val="11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4"/>
          <w:sz w:val="22"/>
          <w:szCs w:val="22"/>
        </w:rPr>
        <w:t xml:space="preserve">FY14.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Used</w:t>
      </w:r>
      <w:r w:rsidRPr="00E951A1">
        <w:rPr>
          <w:rFonts w:asciiTheme="minorHAnsi" w:eastAsia="Gill Sans MT" w:hAnsiTheme="minorHAnsi" w:cstheme="minorHAnsi"/>
          <w:spacing w:val="2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Adobe</w:t>
      </w:r>
      <w:r w:rsidRPr="00E951A1">
        <w:rPr>
          <w:rFonts w:asciiTheme="minorHAnsi" w:eastAsia="Gill Sans MT" w:hAnsiTheme="minorHAnsi" w:cstheme="minorHAnsi"/>
          <w:spacing w:val="15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 xml:space="preserve">Social, </w:t>
      </w:r>
      <w:r w:rsidRPr="00E951A1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Sp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out</w:t>
      </w:r>
      <w:r w:rsidRPr="00E951A1">
        <w:rPr>
          <w:rFonts w:asciiTheme="minorHAnsi" w:eastAsia="Gill Sans MT" w:hAnsiTheme="minorHAnsi" w:cstheme="minorHAnsi"/>
          <w:spacing w:val="28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 xml:space="preserve">Social, </w:t>
      </w:r>
      <w:r w:rsidRPr="00E951A1">
        <w:rPr>
          <w:rFonts w:asciiTheme="minorHAnsi" w:eastAsia="Gill Sans MT" w:hAnsiTheme="minorHAnsi" w:cstheme="minorHAnsi"/>
          <w:spacing w:val="3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6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weetdeck</w:t>
      </w:r>
      <w:r w:rsidRPr="00E951A1">
        <w:rPr>
          <w:rFonts w:asciiTheme="minorHAnsi" w:eastAsia="Gill Sans MT" w:hAnsiTheme="minorHAnsi" w:cstheme="minorHAnsi"/>
          <w:spacing w:val="38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E951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11"/>
          <w:w w:val="98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w w:val="114"/>
          <w:sz w:val="22"/>
          <w:szCs w:val="22"/>
        </w:rPr>
        <w:t>ableau.</w:t>
      </w:r>
    </w:p>
    <w:p w14:paraId="681C02B3" w14:textId="77777777" w:rsidR="00176128" w:rsidRPr="00E951A1" w:rsidRDefault="00176128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15A06B11" w14:textId="77777777" w:rsidR="00176128" w:rsidRPr="00E951A1" w:rsidRDefault="00E951A1">
      <w:pPr>
        <w:ind w:left="-36" w:right="4391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sz w:val="22"/>
          <w:szCs w:val="22"/>
        </w:rPr>
        <w:t>Di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ec</w:t>
      </w:r>
      <w:r w:rsidRPr="00E951A1">
        <w:rPr>
          <w:rFonts w:asciiTheme="minorHAnsi" w:eastAsia="Gill Sans MT" w:hAnsiTheme="minorHAnsi" w:cstheme="minorHAnsi"/>
          <w:spacing w:val="-3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o</w:t>
      </w:r>
      <w:r w:rsidRPr="00E951A1">
        <w:rPr>
          <w:rFonts w:asciiTheme="minorHAnsi" w:eastAsia="Gill Sans MT" w:hAnsiTheme="minorHAnsi" w:cstheme="minorHAnsi"/>
          <w:spacing w:val="-19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,</w:t>
      </w:r>
      <w:r w:rsidRPr="00E951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7"/>
          <w:sz w:val="22"/>
          <w:szCs w:val="22"/>
        </w:rPr>
        <w:t>Social</w:t>
      </w:r>
      <w:r w:rsidRPr="00E951A1">
        <w:rPr>
          <w:rFonts w:asciiTheme="minorHAnsi" w:eastAsia="Gill Sans MT" w:hAnsiTheme="minorHAnsi" w:cstheme="minorHAnsi"/>
          <w:spacing w:val="-1"/>
          <w:w w:val="11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7"/>
          <w:sz w:val="22"/>
          <w:szCs w:val="22"/>
        </w:rPr>
        <w:t>Media</w:t>
      </w:r>
      <w:r w:rsidRPr="00E951A1">
        <w:rPr>
          <w:rFonts w:asciiTheme="minorHAnsi" w:eastAsia="Gill Sans MT" w:hAnsiTheme="minorHAnsi" w:cstheme="minorHAnsi"/>
          <w:spacing w:val="-32"/>
          <w:w w:val="11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0"/>
          <w:sz w:val="22"/>
          <w:szCs w:val="22"/>
        </w:rPr>
        <w:t>Mar</w:t>
      </w:r>
      <w:r w:rsidRPr="00E951A1">
        <w:rPr>
          <w:rFonts w:asciiTheme="minorHAnsi" w:eastAsia="Gill Sans MT" w:hAnsiTheme="minorHAnsi" w:cstheme="minorHAnsi"/>
          <w:spacing w:val="-2"/>
          <w:w w:val="110"/>
          <w:sz w:val="22"/>
          <w:szCs w:val="22"/>
        </w:rPr>
        <w:t>k</w:t>
      </w:r>
      <w:r w:rsidRPr="00E951A1">
        <w:rPr>
          <w:rFonts w:asciiTheme="minorHAnsi" w:eastAsia="Gill Sans MT" w:hAnsiTheme="minorHAnsi" w:cstheme="minorHAnsi"/>
          <w:w w:val="114"/>
          <w:sz w:val="22"/>
          <w:szCs w:val="22"/>
        </w:rPr>
        <w:t>eting</w:t>
      </w:r>
    </w:p>
    <w:p w14:paraId="46381D14" w14:textId="77777777" w:rsidR="00176128" w:rsidRPr="00E951A1" w:rsidRDefault="00E951A1">
      <w:pPr>
        <w:spacing w:before="3" w:line="270" w:lineRule="auto"/>
        <w:ind w:left="175" w:right="2079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sz w:val="22"/>
          <w:szCs w:val="22"/>
        </w:rPr>
        <w:t>Consulted</w:t>
      </w:r>
      <w:r w:rsidRPr="00E951A1">
        <w:rPr>
          <w:rFonts w:asciiTheme="minorHAnsi" w:eastAsia="Gill Sans MT" w:hAnsiTheme="minorHAnsi" w:cstheme="minorHAnsi"/>
          <w:spacing w:val="43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on</w:t>
      </w:r>
      <w:r w:rsidRPr="00E951A1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09"/>
          <w:sz w:val="22"/>
          <w:szCs w:val="22"/>
        </w:rPr>
        <w:t>branding,</w:t>
      </w:r>
      <w:r w:rsidRPr="00E951A1">
        <w:rPr>
          <w:rFonts w:asciiTheme="minorHAnsi" w:eastAsia="Gill Sans MT" w:hAnsiTheme="minorHAnsi" w:cstheme="minorHAnsi"/>
          <w:spacing w:val="-5"/>
          <w:w w:val="109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09"/>
          <w:sz w:val="22"/>
          <w:szCs w:val="22"/>
        </w:rPr>
        <w:t>mar</w:t>
      </w:r>
      <w:r w:rsidRPr="00E951A1">
        <w:rPr>
          <w:rFonts w:asciiTheme="minorHAnsi" w:eastAsia="Gill Sans MT" w:hAnsiTheme="minorHAnsi" w:cstheme="minorHAnsi"/>
          <w:spacing w:val="-2"/>
          <w:w w:val="109"/>
          <w:sz w:val="22"/>
          <w:szCs w:val="22"/>
        </w:rPr>
        <w:t>k</w:t>
      </w:r>
      <w:r w:rsidRPr="00E951A1">
        <w:rPr>
          <w:rFonts w:asciiTheme="minorHAnsi" w:eastAsia="Gill Sans MT" w:hAnsiTheme="minorHAnsi" w:cstheme="minorHAnsi"/>
          <w:w w:val="109"/>
          <w:sz w:val="22"/>
          <w:szCs w:val="22"/>
        </w:rPr>
        <w:t>eting,</w:t>
      </w:r>
      <w:r w:rsidRPr="00E951A1">
        <w:rPr>
          <w:rFonts w:asciiTheme="minorHAnsi" w:eastAsia="Gill Sans MT" w:hAnsiTheme="minorHAnsi" w:cstheme="minorHAnsi"/>
          <w:spacing w:val="-20"/>
          <w:w w:val="109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ecruiting</w:t>
      </w:r>
      <w:r w:rsidRPr="00E951A1">
        <w:rPr>
          <w:rFonts w:asciiTheme="minorHAnsi" w:eastAsia="Gill Sans MT" w:hAnsiTheme="minorHAnsi" w:cstheme="minorHAnsi"/>
          <w:spacing w:val="38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and</w:t>
      </w:r>
      <w:r w:rsidRPr="00E951A1">
        <w:rPr>
          <w:rFonts w:asciiTheme="minorHAnsi" w:eastAsia="Gill Sans MT" w:hAnsiTheme="minorHAnsi" w:cstheme="minorHAnsi"/>
          <w:spacing w:val="3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0"/>
          <w:sz w:val="22"/>
          <w:szCs w:val="22"/>
        </w:rPr>
        <w:t>communit</w:t>
      </w:r>
      <w:r w:rsidRPr="00E951A1">
        <w:rPr>
          <w:rFonts w:asciiTheme="minorHAnsi" w:eastAsia="Gill Sans MT" w:hAnsiTheme="minorHAnsi" w:cstheme="minorHAnsi"/>
          <w:spacing w:val="-11"/>
          <w:w w:val="110"/>
          <w:sz w:val="22"/>
          <w:szCs w:val="22"/>
        </w:rPr>
        <w:t>y</w:t>
      </w:r>
      <w:r w:rsidRPr="00E951A1">
        <w:rPr>
          <w:rFonts w:asciiTheme="minorHAnsi" w:eastAsia="Gill Sans MT" w:hAnsiTheme="minorHAnsi" w:cstheme="minorHAnsi"/>
          <w:w w:val="109"/>
          <w:sz w:val="22"/>
          <w:szCs w:val="22"/>
        </w:rPr>
        <w:t xml:space="preserve">. </w:t>
      </w:r>
      <w:r w:rsidRPr="00E951A1">
        <w:rPr>
          <w:rFonts w:asciiTheme="minorHAnsi" w:eastAsia="Gill Sans MT" w:hAnsiTheme="minorHAnsi" w:cstheme="minorHAnsi"/>
          <w:w w:val="83"/>
          <w:sz w:val="22"/>
          <w:szCs w:val="22"/>
        </w:rPr>
        <w:t>O</w:t>
      </w:r>
      <w:r w:rsidRPr="00E951A1">
        <w:rPr>
          <w:rFonts w:asciiTheme="minorHAnsi" w:eastAsia="Gill Sans MT" w:hAnsiTheme="minorHAnsi" w:cstheme="minorHAnsi"/>
          <w:spacing w:val="-2"/>
          <w:w w:val="83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w w:val="117"/>
          <w:sz w:val="22"/>
          <w:szCs w:val="22"/>
        </w:rPr>
        <w:t>ganically</w:t>
      </w:r>
      <w:r w:rsidRPr="00E951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0"/>
          <w:sz w:val="22"/>
          <w:szCs w:val="22"/>
        </w:rPr>
        <w:t>inc</w:t>
      </w:r>
      <w:r w:rsidRPr="00E951A1">
        <w:rPr>
          <w:rFonts w:asciiTheme="minorHAnsi" w:eastAsia="Gill Sans MT" w:hAnsiTheme="minorHAnsi" w:cstheme="minorHAnsi"/>
          <w:spacing w:val="-2"/>
          <w:w w:val="110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w w:val="110"/>
          <w:sz w:val="22"/>
          <w:szCs w:val="22"/>
        </w:rPr>
        <w:t>eased</w:t>
      </w:r>
      <w:r w:rsidRPr="00E951A1">
        <w:rPr>
          <w:rFonts w:asciiTheme="minorHAnsi" w:eastAsia="Gill Sans MT" w:hAnsiTheme="minorHAnsi" w:cstheme="minorHAnsi"/>
          <w:spacing w:val="-5"/>
          <w:w w:val="110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SMU</w:t>
      </w:r>
      <w:r w:rsidRPr="00E951A1">
        <w:rPr>
          <w:rFonts w:asciiTheme="minorHAnsi" w:eastAsia="Gill Sans MT" w:hAnsiTheme="minorHAnsi" w:cstheme="minorHAnsi"/>
          <w:spacing w:val="28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f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om</w:t>
      </w:r>
      <w:r w:rsidRPr="00E951A1">
        <w:rPr>
          <w:rFonts w:asciiTheme="minorHAnsi" w:eastAsia="Gill Sans MT" w:hAnsiTheme="minorHAnsi" w:cstheme="minorHAnsi"/>
          <w:spacing w:val="2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300</w:t>
      </w:r>
      <w:r w:rsidRPr="00E951A1">
        <w:rPr>
          <w:rFonts w:asciiTheme="minorHAnsi" w:eastAsia="Gill Sans MT" w:hAnsiTheme="minorHAnsi" w:cstheme="minorHAnsi"/>
          <w:spacing w:val="23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o</w:t>
      </w:r>
      <w:r w:rsidRPr="00E951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1,100+</w:t>
      </w:r>
      <w:r w:rsidRPr="00E951A1">
        <w:rPr>
          <w:rFonts w:asciiTheme="minorHAnsi" w:eastAsia="Gill Sans MT" w:hAnsiTheme="minorHAnsi" w:cstheme="minorHAnsi"/>
          <w:spacing w:val="2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in</w:t>
      </w:r>
      <w:r w:rsidRPr="00E951A1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10</w:t>
      </w:r>
      <w:r w:rsidRPr="00E951A1">
        <w:rPr>
          <w:rFonts w:asciiTheme="minorHAnsi" w:eastAsia="Gill Sans MT" w:hAnsiTheme="minorHAnsi" w:cstheme="minorHAnsi"/>
          <w:spacing w:val="13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1"/>
          <w:sz w:val="22"/>
          <w:szCs w:val="22"/>
        </w:rPr>
        <w:t xml:space="preserve">months. </w:t>
      </w:r>
      <w:r w:rsidRPr="00E951A1">
        <w:rPr>
          <w:rFonts w:asciiTheme="minorHAnsi" w:eastAsia="Gill Sans MT" w:hAnsiTheme="minorHAnsi" w:cstheme="minorHAnsi"/>
          <w:w w:val="83"/>
          <w:sz w:val="22"/>
          <w:szCs w:val="22"/>
        </w:rPr>
        <w:t>O</w:t>
      </w:r>
      <w:r w:rsidRPr="00E951A1">
        <w:rPr>
          <w:rFonts w:asciiTheme="minorHAnsi" w:eastAsia="Gill Sans MT" w:hAnsiTheme="minorHAnsi" w:cstheme="minorHAnsi"/>
          <w:spacing w:val="-2"/>
          <w:w w:val="83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w w:val="117"/>
          <w:sz w:val="22"/>
          <w:szCs w:val="22"/>
        </w:rPr>
        <w:t>ganically</w:t>
      </w:r>
      <w:r w:rsidRPr="00E951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2"/>
          <w:sz w:val="22"/>
          <w:szCs w:val="22"/>
        </w:rPr>
        <w:t>inc</w:t>
      </w:r>
      <w:r w:rsidRPr="00E951A1">
        <w:rPr>
          <w:rFonts w:asciiTheme="minorHAnsi" w:eastAsia="Gill Sans MT" w:hAnsiTheme="minorHAnsi" w:cstheme="minorHAnsi"/>
          <w:spacing w:val="-2"/>
          <w:w w:val="11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w w:val="112"/>
          <w:sz w:val="22"/>
          <w:szCs w:val="22"/>
        </w:rPr>
        <w:t>eased</w:t>
      </w:r>
      <w:r w:rsidRPr="00E951A1">
        <w:rPr>
          <w:rFonts w:asciiTheme="minorHAnsi" w:eastAsia="Gill Sans MT" w:hAnsiTheme="minorHAnsi" w:cstheme="minorHAnsi"/>
          <w:spacing w:val="-21"/>
          <w:w w:val="11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1"/>
          <w:w w:val="112"/>
          <w:sz w:val="22"/>
          <w:szCs w:val="22"/>
        </w:rPr>
        <w:t>av</w:t>
      </w:r>
      <w:r w:rsidRPr="00E951A1">
        <w:rPr>
          <w:rFonts w:asciiTheme="minorHAnsi" w:eastAsia="Gill Sans MT" w:hAnsiTheme="minorHAnsi" w:cstheme="minorHAnsi"/>
          <w:w w:val="112"/>
          <w:sz w:val="22"/>
          <w:szCs w:val="22"/>
        </w:rPr>
        <w:t>g</w:t>
      </w:r>
      <w:r w:rsidRPr="00E951A1">
        <w:rPr>
          <w:rFonts w:asciiTheme="minorHAnsi" w:eastAsia="Gill Sans MT" w:hAnsiTheme="minorHAnsi" w:cstheme="minorHAnsi"/>
          <w:spacing w:val="13"/>
          <w:w w:val="11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weekly</w:t>
      </w:r>
      <w:r w:rsidRPr="00E951A1">
        <w:rPr>
          <w:rFonts w:asciiTheme="minorHAnsi" w:eastAsia="Gill Sans MT" w:hAnsiTheme="minorHAnsi" w:cstheme="minorHAnsi"/>
          <w:spacing w:val="2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3"/>
          <w:w w:val="110"/>
          <w:sz w:val="22"/>
          <w:szCs w:val="22"/>
        </w:rPr>
        <w:t>F</w:t>
      </w:r>
      <w:r w:rsidRPr="00E951A1">
        <w:rPr>
          <w:rFonts w:asciiTheme="minorHAnsi" w:eastAsia="Gill Sans MT" w:hAnsiTheme="minorHAnsi" w:cstheme="minorHAnsi"/>
          <w:w w:val="110"/>
          <w:sz w:val="22"/>
          <w:szCs w:val="22"/>
        </w:rPr>
        <w:t>acebook</w:t>
      </w:r>
      <w:r w:rsidRPr="00E951A1">
        <w:rPr>
          <w:rFonts w:asciiTheme="minorHAnsi" w:eastAsia="Gill Sans MT" w:hAnsiTheme="minorHAnsi" w:cstheme="minorHAnsi"/>
          <w:spacing w:val="-8"/>
          <w:w w:val="110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each</w:t>
      </w:r>
      <w:r w:rsidRPr="00E951A1">
        <w:rPr>
          <w:rFonts w:asciiTheme="minorHAnsi" w:eastAsia="Gill Sans MT" w:hAnsiTheme="minorHAnsi" w:cstheme="minorHAnsi"/>
          <w:spacing w:val="3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1"/>
          <w:sz w:val="22"/>
          <w:szCs w:val="22"/>
        </w:rPr>
        <w:t>b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y</w:t>
      </w:r>
      <w:r w:rsidRPr="00E951A1">
        <w:rPr>
          <w:rFonts w:asciiTheme="minorHAnsi" w:eastAsia="Gill Sans MT" w:hAnsiTheme="minorHAnsi" w:cstheme="minorHAnsi"/>
          <w:spacing w:val="1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0"/>
          <w:sz w:val="22"/>
          <w:szCs w:val="22"/>
        </w:rPr>
        <w:t xml:space="preserve">3000%.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Used</w:t>
      </w:r>
      <w:r w:rsidRPr="00E951A1">
        <w:rPr>
          <w:rFonts w:asciiTheme="minorHAnsi" w:eastAsia="Gill Sans MT" w:hAnsiTheme="minorHAnsi" w:cstheme="minorHAnsi"/>
          <w:spacing w:val="2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Hootsuite</w:t>
      </w:r>
      <w:r w:rsidRPr="00E951A1">
        <w:rPr>
          <w:rFonts w:asciiTheme="minorHAnsi" w:eastAsia="Gill Sans MT" w:hAnsiTheme="minorHAnsi" w:cstheme="minorHAnsi"/>
          <w:spacing w:val="2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E951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nati</w:t>
      </w:r>
      <w:r w:rsidRPr="00E951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e</w:t>
      </w:r>
      <w:r w:rsidRPr="00E951A1">
        <w:rPr>
          <w:rFonts w:asciiTheme="minorHAnsi" w:eastAsia="Gill Sans MT" w:hAnsiTheme="minorHAnsi" w:cstheme="minorHAnsi"/>
          <w:spacing w:val="4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4"/>
          <w:sz w:val="22"/>
          <w:szCs w:val="22"/>
        </w:rPr>
        <w:t>scheduling</w:t>
      </w:r>
      <w:r w:rsidRPr="00E951A1">
        <w:rPr>
          <w:rFonts w:asciiTheme="minorHAnsi" w:eastAsia="Gill Sans MT" w:hAnsiTheme="minorHAnsi" w:cstheme="minorHAnsi"/>
          <w:spacing w:val="-15"/>
          <w:w w:val="11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2"/>
          <w:w w:val="95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w w:val="108"/>
          <w:sz w:val="22"/>
          <w:szCs w:val="22"/>
        </w:rPr>
        <w:t>ools.</w:t>
      </w:r>
    </w:p>
    <w:p w14:paraId="71C0610E" w14:textId="77777777" w:rsidR="00176128" w:rsidRPr="00E951A1" w:rsidRDefault="00176128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7C58394A" w14:textId="77777777" w:rsidR="00176128" w:rsidRPr="00E951A1" w:rsidRDefault="00E951A1">
      <w:pPr>
        <w:spacing w:line="257" w:lineRule="auto"/>
        <w:ind w:left="178" w:right="3286" w:hanging="178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w w:val="112"/>
          <w:sz w:val="22"/>
          <w:szCs w:val="22"/>
        </w:rPr>
        <w:t>Student</w:t>
      </w:r>
      <w:r w:rsidRPr="00E951A1">
        <w:rPr>
          <w:rFonts w:asciiTheme="minorHAnsi" w:eastAsia="Gill Sans MT" w:hAnsiTheme="minorHAnsi" w:cstheme="minorHAnsi"/>
          <w:spacing w:val="-13"/>
          <w:w w:val="11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2"/>
          <w:sz w:val="22"/>
          <w:szCs w:val="22"/>
        </w:rPr>
        <w:t>CampusLi</w:t>
      </w:r>
      <w:r w:rsidRPr="00E951A1">
        <w:rPr>
          <w:rFonts w:asciiTheme="minorHAnsi" w:eastAsia="Gill Sans MT" w:hAnsiTheme="minorHAnsi" w:cstheme="minorHAnsi"/>
          <w:spacing w:val="-2"/>
          <w:w w:val="112"/>
          <w:sz w:val="22"/>
          <w:szCs w:val="22"/>
        </w:rPr>
        <w:t>f</w:t>
      </w:r>
      <w:r w:rsidRPr="00E951A1">
        <w:rPr>
          <w:rFonts w:asciiTheme="minorHAnsi" w:eastAsia="Gill Sans MT" w:hAnsiTheme="minorHAnsi" w:cstheme="minorHAnsi"/>
          <w:w w:val="112"/>
          <w:sz w:val="22"/>
          <w:szCs w:val="22"/>
        </w:rPr>
        <w:t>e</w:t>
      </w:r>
      <w:r w:rsidRPr="00E951A1">
        <w:rPr>
          <w:rFonts w:asciiTheme="minorHAnsi" w:eastAsia="Gill Sans MT" w:hAnsiTheme="minorHAnsi" w:cstheme="minorHAnsi"/>
          <w:spacing w:val="3"/>
          <w:w w:val="11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B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and</w:t>
      </w:r>
      <w:r w:rsidRPr="00E951A1">
        <w:rPr>
          <w:rFonts w:asciiTheme="minorHAnsi" w:eastAsia="Gill Sans MT" w:hAnsiTheme="minorHAnsi" w:cstheme="minorHAnsi"/>
          <w:spacing w:val="53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6"/>
          <w:sz w:val="22"/>
          <w:szCs w:val="22"/>
        </w:rPr>
        <w:t xml:space="preserve">Manager </w:t>
      </w:r>
      <w:r w:rsidRPr="00E951A1">
        <w:rPr>
          <w:rFonts w:asciiTheme="minorHAnsi" w:eastAsia="Gill Sans MT" w:hAnsiTheme="minorHAnsi" w:cstheme="minorHAnsi"/>
          <w:w w:val="113"/>
          <w:sz w:val="22"/>
          <w:szCs w:val="22"/>
        </w:rPr>
        <w:t>Became</w:t>
      </w:r>
      <w:r w:rsidRPr="00E951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blog</w:t>
      </w:r>
      <w:r w:rsidRPr="00E951A1">
        <w:rPr>
          <w:rFonts w:asciiTheme="minorHAnsi" w:eastAsia="Gill Sans MT" w:hAnsiTheme="minorHAnsi" w:cstheme="minorHAnsi"/>
          <w:spacing w:val="30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“</w:t>
      </w:r>
      <w:r w:rsidRPr="00E951A1">
        <w:rPr>
          <w:rFonts w:asciiTheme="minorHAnsi" w:eastAsia="Gill Sans MT" w:hAnsiTheme="minorHAnsi" w:cstheme="minorHAnsi"/>
          <w:spacing w:val="-10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eam</w:t>
      </w:r>
      <w:r w:rsidRPr="00E951A1">
        <w:rPr>
          <w:rFonts w:asciiTheme="minorHAnsi" w:eastAsia="Gill Sans MT" w:hAnsiTheme="minorHAnsi" w:cstheme="minorHAnsi"/>
          <w:spacing w:val="1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07"/>
          <w:sz w:val="22"/>
          <w:szCs w:val="22"/>
        </w:rPr>
        <w:t>Leade</w:t>
      </w:r>
      <w:r w:rsidRPr="00E951A1">
        <w:rPr>
          <w:rFonts w:asciiTheme="minorHAnsi" w:eastAsia="Gill Sans MT" w:hAnsiTheme="minorHAnsi" w:cstheme="minorHAnsi"/>
          <w:spacing w:val="2"/>
          <w:w w:val="107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w w:val="70"/>
          <w:sz w:val="22"/>
          <w:szCs w:val="22"/>
        </w:rPr>
        <w:t>”</w:t>
      </w:r>
      <w:r w:rsidRPr="00E951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in</w:t>
      </w:r>
      <w:r w:rsidRPr="00E951A1">
        <w:rPr>
          <w:rFonts w:asciiTheme="minorHAnsi" w:eastAsia="Gill Sans MT" w:hAnsiTheme="minorHAnsi" w:cstheme="minorHAnsi"/>
          <w:spacing w:val="5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9"/>
          <w:sz w:val="22"/>
          <w:szCs w:val="22"/>
        </w:rPr>
        <w:t>July</w:t>
      </w:r>
      <w:r w:rsidRPr="00E951A1">
        <w:rPr>
          <w:rFonts w:asciiTheme="minorHAnsi" w:eastAsia="Gill Sans MT" w:hAnsiTheme="minorHAnsi" w:cstheme="minorHAnsi"/>
          <w:spacing w:val="11"/>
          <w:w w:val="119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9"/>
          <w:sz w:val="22"/>
          <w:szCs w:val="22"/>
        </w:rPr>
        <w:t xml:space="preserve">2012.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Defined</w:t>
      </w:r>
      <w:r w:rsidRPr="00E951A1">
        <w:rPr>
          <w:rFonts w:asciiTheme="minorHAnsi" w:eastAsia="Gill Sans MT" w:hAnsiTheme="minorHAnsi" w:cstheme="minorHAnsi"/>
          <w:spacing w:val="25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edi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orial</w:t>
      </w:r>
      <w:r w:rsidRPr="00E951A1">
        <w:rPr>
          <w:rFonts w:asciiTheme="minorHAnsi" w:eastAsia="Gill Sans MT" w:hAnsiTheme="minorHAnsi" w:cstheme="minorHAnsi"/>
          <w:spacing w:val="20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oice</w:t>
      </w:r>
      <w:r w:rsidRPr="00E951A1">
        <w:rPr>
          <w:rFonts w:asciiTheme="minorHAnsi" w:eastAsia="Gill Sans MT" w:hAnsiTheme="minorHAnsi" w:cstheme="minorHAnsi"/>
          <w:spacing w:val="2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for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the</w:t>
      </w:r>
      <w:r w:rsidRPr="00E951A1">
        <w:rPr>
          <w:rFonts w:asciiTheme="minorHAnsi" w:eastAsia="Gill Sans MT" w:hAnsiTheme="minorHAnsi" w:cstheme="minorHAnsi"/>
          <w:spacing w:val="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1"/>
          <w:sz w:val="22"/>
          <w:szCs w:val="22"/>
        </w:rPr>
        <w:t>CampusLi</w:t>
      </w:r>
      <w:r w:rsidRPr="00E951A1">
        <w:rPr>
          <w:rFonts w:asciiTheme="minorHAnsi" w:eastAsia="Gill Sans MT" w:hAnsiTheme="minorHAnsi" w:cstheme="minorHAnsi"/>
          <w:spacing w:val="-3"/>
          <w:w w:val="111"/>
          <w:sz w:val="22"/>
          <w:szCs w:val="22"/>
        </w:rPr>
        <w:t>f</w:t>
      </w:r>
      <w:r w:rsidRPr="00E951A1">
        <w:rPr>
          <w:rFonts w:asciiTheme="minorHAnsi" w:eastAsia="Gill Sans MT" w:hAnsiTheme="minorHAnsi" w:cstheme="minorHAnsi"/>
          <w:w w:val="111"/>
          <w:sz w:val="22"/>
          <w:szCs w:val="22"/>
        </w:rPr>
        <w:t>e</w:t>
      </w:r>
      <w:r w:rsidRPr="00E951A1">
        <w:rPr>
          <w:rFonts w:asciiTheme="minorHAnsi" w:eastAsia="Gill Sans MT" w:hAnsiTheme="minorHAnsi" w:cstheme="minorHAnsi"/>
          <w:spacing w:val="-8"/>
          <w:w w:val="11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1"/>
          <w:sz w:val="22"/>
          <w:szCs w:val="22"/>
        </w:rPr>
        <w:t>blog.</w:t>
      </w:r>
    </w:p>
    <w:p w14:paraId="5F9AB89A" w14:textId="77777777" w:rsidR="00176128" w:rsidRPr="00E951A1" w:rsidRDefault="00E951A1">
      <w:pPr>
        <w:spacing w:before="10"/>
        <w:ind w:left="178" w:right="2102"/>
        <w:jc w:val="both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sz w:val="22"/>
          <w:szCs w:val="22"/>
        </w:rPr>
        <w:t>227,000</w:t>
      </w:r>
      <w:r w:rsidRPr="00E951A1">
        <w:rPr>
          <w:rFonts w:asciiTheme="minorHAnsi" w:eastAsia="Gill Sans MT" w:hAnsiTheme="minorHAnsi" w:cstheme="minorHAnsi"/>
          <w:spacing w:val="5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views</w:t>
      </w:r>
      <w:r w:rsidRPr="00E951A1">
        <w:rPr>
          <w:rFonts w:asciiTheme="minorHAnsi" w:eastAsia="Gill Sans MT" w:hAnsiTheme="minorHAnsi" w:cstheme="minorHAnsi"/>
          <w:spacing w:val="4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on</w:t>
      </w:r>
      <w:r w:rsidRPr="00E951A1">
        <w:rPr>
          <w:rFonts w:asciiTheme="minorHAnsi" w:eastAsia="Gill Sans MT" w:hAnsiTheme="minorHAnsi" w:cstheme="minorHAnsi"/>
          <w:spacing w:val="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my</w:t>
      </w:r>
      <w:r w:rsidRPr="00E951A1">
        <w:rPr>
          <w:rFonts w:asciiTheme="minorHAnsi" w:eastAsia="Gill Sans MT" w:hAnsiTheme="minorHAnsi" w:cstheme="minorHAnsi"/>
          <w:spacing w:val="2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ASUS</w:t>
      </w:r>
      <w:r w:rsidRPr="00E951A1">
        <w:rPr>
          <w:rFonts w:asciiTheme="minorHAnsi" w:eastAsia="Gill Sans MT" w:hAnsiTheme="minorHAnsi" w:cstheme="minorHAnsi"/>
          <w:spacing w:val="3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6"/>
          <w:sz w:val="22"/>
          <w:szCs w:val="22"/>
        </w:rPr>
        <w:t>Y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ou</w:t>
      </w:r>
      <w:r w:rsidRPr="00E951A1">
        <w:rPr>
          <w:rFonts w:asciiTheme="minorHAnsi" w:eastAsia="Gill Sans MT" w:hAnsiTheme="minorHAnsi" w:cstheme="minorHAnsi"/>
          <w:spacing w:val="-9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ube</w:t>
      </w:r>
      <w:r w:rsidRPr="00E951A1">
        <w:rPr>
          <w:rFonts w:asciiTheme="minorHAnsi" w:eastAsia="Gill Sans MT" w:hAnsiTheme="minorHAnsi" w:cstheme="minorHAnsi"/>
          <w:spacing w:val="33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content.</w:t>
      </w:r>
      <w:r w:rsidRPr="00E951A1">
        <w:rPr>
          <w:rFonts w:asciiTheme="minorHAnsi" w:eastAsia="Gill Sans MT" w:hAnsiTheme="minorHAnsi" w:cstheme="minorHAnsi"/>
          <w:spacing w:val="33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(As</w:t>
      </w:r>
      <w:r w:rsidRPr="00E951A1">
        <w:rPr>
          <w:rFonts w:asciiTheme="minorHAnsi" w:eastAsia="Gill Sans MT" w:hAnsiTheme="minorHAnsi" w:cstheme="minorHAnsi"/>
          <w:spacing w:val="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of</w:t>
      </w:r>
      <w:r w:rsidRPr="00E951A1">
        <w:rPr>
          <w:rFonts w:asciiTheme="minorHAnsi" w:eastAsia="Gill Sans MT" w:hAnsiTheme="minorHAnsi" w:cstheme="minorHAnsi"/>
          <w:spacing w:val="9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Oct.</w:t>
      </w:r>
      <w:r w:rsidRPr="00E951A1">
        <w:rPr>
          <w:rFonts w:asciiTheme="minorHAnsi" w:eastAsia="Gill Sans MT" w:hAnsiTheme="minorHAnsi" w:cstheme="minorHAnsi"/>
          <w:spacing w:val="-2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04"/>
          <w:sz w:val="22"/>
          <w:szCs w:val="22"/>
        </w:rPr>
        <w:t>‘14)</w:t>
      </w:r>
    </w:p>
    <w:p w14:paraId="4DA8DB5D" w14:textId="77777777" w:rsidR="00176128" w:rsidRPr="00E951A1" w:rsidRDefault="00E951A1">
      <w:pPr>
        <w:spacing w:before="30" w:line="220" w:lineRule="exact"/>
        <w:ind w:left="178" w:right="4430"/>
        <w:jc w:val="both"/>
        <w:rPr>
          <w:rFonts w:asciiTheme="minorHAnsi" w:eastAsia="Gill Sans MT" w:hAnsiTheme="minorHAnsi" w:cstheme="minorHAnsi"/>
          <w:sz w:val="22"/>
          <w:szCs w:val="22"/>
        </w:rPr>
        <w:sectPr w:rsidR="00176128" w:rsidRPr="00E951A1">
          <w:type w:val="continuous"/>
          <w:pgSz w:w="12240" w:h="15840"/>
          <w:pgMar w:top="1480" w:right="660" w:bottom="280" w:left="860" w:header="720" w:footer="720" w:gutter="0"/>
          <w:cols w:num="2" w:space="720" w:equalWidth="0">
            <w:col w:w="2796" w:space="299"/>
            <w:col w:w="7625"/>
          </w:cols>
        </w:sectPr>
      </w:pPr>
      <w:r w:rsidRPr="00E951A1">
        <w:rPr>
          <w:rFonts w:asciiTheme="minorHAnsi" w:eastAsia="Gill Sans MT" w:hAnsiTheme="minorHAnsi" w:cstheme="minorHAnsi"/>
          <w:sz w:val="22"/>
          <w:szCs w:val="22"/>
        </w:rPr>
        <w:t>Used</w:t>
      </w:r>
      <w:r w:rsidRPr="00E951A1">
        <w:rPr>
          <w:rFonts w:asciiTheme="minorHAnsi" w:eastAsia="Gill Sans MT" w:hAnsiTheme="minorHAnsi" w:cstheme="minorHAnsi"/>
          <w:spacing w:val="2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3"/>
          <w:sz w:val="22"/>
          <w:szCs w:val="22"/>
        </w:rPr>
        <w:t>W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o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dp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ess</w:t>
      </w:r>
      <w:r w:rsidRPr="00E951A1">
        <w:rPr>
          <w:rFonts w:asciiTheme="minorHAnsi" w:eastAsia="Gill Sans MT" w:hAnsiTheme="minorHAnsi" w:cstheme="minorHAnsi"/>
          <w:spacing w:val="1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E951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Google</w:t>
      </w:r>
      <w:r w:rsidRPr="00E951A1">
        <w:rPr>
          <w:rFonts w:asciiTheme="minorHAnsi" w:eastAsia="Gill Sans MT" w:hAnsiTheme="minorHAnsi" w:cstheme="minorHAnsi"/>
          <w:spacing w:val="1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4"/>
          <w:sz w:val="22"/>
          <w:szCs w:val="22"/>
        </w:rPr>
        <w:t>Sheets.</w:t>
      </w:r>
    </w:p>
    <w:p w14:paraId="61F45C72" w14:textId="77777777" w:rsidR="00176128" w:rsidRPr="00E951A1" w:rsidRDefault="00176128">
      <w:pPr>
        <w:spacing w:before="2" w:line="180" w:lineRule="exact"/>
        <w:rPr>
          <w:rFonts w:asciiTheme="minorHAnsi" w:hAnsiTheme="minorHAnsi" w:cstheme="minorHAnsi"/>
          <w:sz w:val="22"/>
          <w:szCs w:val="22"/>
        </w:rPr>
        <w:sectPr w:rsidR="00176128" w:rsidRPr="00E951A1">
          <w:type w:val="continuous"/>
          <w:pgSz w:w="12240" w:h="15840"/>
          <w:pgMar w:top="1480" w:right="660" w:bottom="280" w:left="860" w:header="720" w:footer="720" w:gutter="0"/>
          <w:cols w:space="720"/>
        </w:sectPr>
      </w:pPr>
    </w:p>
    <w:p w14:paraId="768B5D33" w14:textId="77777777" w:rsidR="00176128" w:rsidRPr="00E951A1" w:rsidRDefault="00176128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5B835AEC" w14:textId="77777777" w:rsidR="00176128" w:rsidRPr="00E951A1" w:rsidRDefault="00E951A1">
      <w:pPr>
        <w:ind w:left="545" w:right="141"/>
        <w:jc w:val="center"/>
        <w:rPr>
          <w:rFonts w:asciiTheme="minorHAnsi" w:eastAsia="Gill Sans MT" w:hAnsiTheme="minorHAnsi" w:cstheme="minorHAnsi"/>
          <w:sz w:val="22"/>
          <w:szCs w:val="22"/>
        </w:rPr>
      </w:pPr>
      <w:hyperlink r:id="rId15">
        <w:r w:rsidRPr="00E951A1">
          <w:rPr>
            <w:rFonts w:asciiTheme="minorHAnsi" w:eastAsia="Gill Sans MT" w:hAnsiTheme="minorHAnsi" w:cstheme="minorHAnsi"/>
            <w:sz w:val="22"/>
            <w:szCs w:val="22"/>
          </w:rPr>
          <w:t>89X</w:t>
        </w:r>
        <w:r w:rsidRPr="00E951A1">
          <w:rPr>
            <w:rFonts w:asciiTheme="minorHAnsi" w:eastAsia="Gill Sans MT" w:hAnsiTheme="minorHAnsi" w:cstheme="minorHAnsi"/>
            <w:spacing w:val="6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w w:val="103"/>
            <w:sz w:val="22"/>
            <w:szCs w:val="22"/>
          </w:rPr>
          <w:t>CI</w:t>
        </w:r>
        <w:r w:rsidRPr="00E951A1">
          <w:rPr>
            <w:rFonts w:asciiTheme="minorHAnsi" w:eastAsia="Gill Sans MT" w:hAnsiTheme="minorHAnsi" w:cstheme="minorHAnsi"/>
            <w:spacing w:val="2"/>
            <w:w w:val="103"/>
            <w:sz w:val="22"/>
            <w:szCs w:val="22"/>
          </w:rPr>
          <w:t>M</w:t>
        </w:r>
        <w:r w:rsidRPr="00E951A1">
          <w:rPr>
            <w:rFonts w:asciiTheme="minorHAnsi" w:eastAsia="Gill Sans MT" w:hAnsiTheme="minorHAnsi" w:cstheme="minorHAnsi"/>
            <w:spacing w:val="-21"/>
            <w:w w:val="89"/>
            <w:sz w:val="22"/>
            <w:szCs w:val="22"/>
          </w:rPr>
          <w:t>X</w:t>
        </w:r>
        <w:r w:rsidRPr="00E951A1">
          <w:rPr>
            <w:rFonts w:asciiTheme="minorHAnsi" w:eastAsia="Gill Sans MT" w:hAnsiTheme="minorHAnsi" w:cstheme="minorHAnsi"/>
            <w:w w:val="113"/>
            <w:sz w:val="22"/>
            <w:szCs w:val="22"/>
          </w:rPr>
          <w:t>-FM</w:t>
        </w:r>
      </w:hyperlink>
    </w:p>
    <w:p w14:paraId="5943F111" w14:textId="77777777" w:rsidR="00176128" w:rsidRPr="00E951A1" w:rsidRDefault="00E951A1">
      <w:pPr>
        <w:spacing w:line="240" w:lineRule="exact"/>
        <w:ind w:left="365" w:right="-38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w w:val="88"/>
          <w:position w:val="1"/>
          <w:sz w:val="22"/>
          <w:szCs w:val="22"/>
        </w:rPr>
        <w:t>M</w:t>
      </w:r>
      <w:r w:rsidRPr="00E951A1">
        <w:rPr>
          <w:rFonts w:asciiTheme="minorHAnsi" w:eastAsia="Gill Sans MT" w:hAnsiTheme="minorHAnsi" w:cstheme="minorHAnsi"/>
          <w:spacing w:val="-2"/>
          <w:w w:val="88"/>
          <w:position w:val="1"/>
          <w:sz w:val="22"/>
          <w:szCs w:val="22"/>
        </w:rPr>
        <w:t>a</w:t>
      </w:r>
      <w:r w:rsidRPr="00E951A1">
        <w:rPr>
          <w:rFonts w:asciiTheme="minorHAnsi" w:eastAsia="Gill Sans MT" w:hAnsiTheme="minorHAnsi" w:cstheme="minorHAnsi"/>
          <w:w w:val="88"/>
          <w:position w:val="1"/>
          <w:sz w:val="22"/>
          <w:szCs w:val="22"/>
        </w:rPr>
        <w:t>y</w:t>
      </w:r>
      <w:r w:rsidRPr="00E951A1">
        <w:rPr>
          <w:rFonts w:asciiTheme="minorHAnsi" w:eastAsia="Gill Sans MT" w:hAnsiTheme="minorHAnsi" w:cstheme="minorHAnsi"/>
          <w:spacing w:val="17"/>
          <w:w w:val="88"/>
          <w:position w:val="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88"/>
          <w:position w:val="1"/>
          <w:sz w:val="22"/>
          <w:szCs w:val="22"/>
        </w:rPr>
        <w:t>2011</w:t>
      </w:r>
      <w:r w:rsidRPr="00E951A1">
        <w:rPr>
          <w:rFonts w:asciiTheme="minorHAnsi" w:eastAsia="Gill Sans MT" w:hAnsiTheme="minorHAnsi" w:cstheme="minorHAnsi"/>
          <w:spacing w:val="16"/>
          <w:w w:val="88"/>
          <w:position w:val="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2"/>
          <w:w w:val="88"/>
          <w:position w:val="1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w w:val="88"/>
          <w:position w:val="1"/>
          <w:sz w:val="22"/>
          <w:szCs w:val="22"/>
        </w:rPr>
        <w:t>o</w:t>
      </w:r>
      <w:r w:rsidRPr="00E951A1">
        <w:rPr>
          <w:rFonts w:asciiTheme="minorHAnsi" w:eastAsia="Gill Sans MT" w:hAnsiTheme="minorHAnsi" w:cstheme="minorHAnsi"/>
          <w:spacing w:val="-18"/>
          <w:w w:val="88"/>
          <w:position w:val="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position w:val="1"/>
          <w:sz w:val="22"/>
          <w:szCs w:val="22"/>
        </w:rPr>
        <w:t>June</w:t>
      </w:r>
      <w:r w:rsidRPr="00E951A1">
        <w:rPr>
          <w:rFonts w:asciiTheme="minorHAnsi" w:eastAsia="Gill Sans MT" w:hAnsiTheme="minorHAnsi" w:cstheme="minorHAnsi"/>
          <w:spacing w:val="9"/>
          <w:position w:val="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93"/>
          <w:position w:val="1"/>
          <w:sz w:val="22"/>
          <w:szCs w:val="22"/>
        </w:rPr>
        <w:t>2013</w:t>
      </w:r>
    </w:p>
    <w:p w14:paraId="1E83F125" w14:textId="77777777" w:rsidR="00176128" w:rsidRPr="00E951A1" w:rsidRDefault="00E951A1">
      <w:pPr>
        <w:spacing w:before="63"/>
        <w:ind w:left="826" w:right="421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sz w:val="22"/>
          <w:szCs w:val="22"/>
        </w:rPr>
        <w:t>Windso</w:t>
      </w:r>
      <w:r w:rsidRPr="00E951A1">
        <w:rPr>
          <w:rFonts w:asciiTheme="minorHAnsi" w:eastAsia="Gill Sans MT" w:hAnsiTheme="minorHAnsi" w:cstheme="minorHAnsi"/>
          <w:spacing w:val="-14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,</w:t>
      </w:r>
      <w:r w:rsidRPr="00E951A1">
        <w:rPr>
          <w:rFonts w:asciiTheme="minorHAnsi" w:eastAsia="Gill Sans MT" w:hAnsiTheme="minorHAnsi" w:cstheme="minorHAnsi"/>
          <w:spacing w:val="13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02"/>
          <w:sz w:val="22"/>
          <w:szCs w:val="22"/>
        </w:rPr>
        <w:t>Ontario</w:t>
      </w:r>
    </w:p>
    <w:p w14:paraId="46C6D55C" w14:textId="77777777" w:rsidR="00176128" w:rsidRPr="00E951A1" w:rsidRDefault="00E951A1">
      <w:pPr>
        <w:spacing w:before="29" w:line="274" w:lineRule="auto"/>
        <w:ind w:left="178" w:right="2785" w:hanging="178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hAnsiTheme="minorHAnsi" w:cstheme="minorHAnsi"/>
          <w:sz w:val="22"/>
          <w:szCs w:val="22"/>
        </w:rPr>
        <w:br w:type="column"/>
      </w:r>
      <w:r w:rsidRPr="00E951A1">
        <w:rPr>
          <w:rFonts w:asciiTheme="minorHAnsi" w:eastAsia="Gill Sans MT" w:hAnsiTheme="minorHAnsi" w:cstheme="minorHAnsi"/>
          <w:sz w:val="22"/>
          <w:szCs w:val="22"/>
        </w:rPr>
        <w:t>Intern</w:t>
      </w:r>
      <w:r w:rsidRPr="00E951A1">
        <w:rPr>
          <w:rFonts w:asciiTheme="minorHAnsi" w:eastAsia="Gill Sans MT" w:hAnsiTheme="minorHAnsi" w:cstheme="minorHAnsi"/>
          <w:spacing w:val="3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P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 xml:space="preserve">oducer </w:t>
      </w:r>
      <w:r w:rsidRPr="00E951A1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7"/>
          <w:sz w:val="22"/>
          <w:szCs w:val="22"/>
        </w:rPr>
        <w:t>/</w:t>
      </w:r>
      <w:r w:rsidRPr="00E951A1">
        <w:rPr>
          <w:rFonts w:asciiTheme="minorHAnsi" w:eastAsia="Gill Sans MT" w:hAnsiTheme="minorHAnsi" w:cstheme="minorHAnsi"/>
          <w:spacing w:val="-2"/>
          <w:w w:val="11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7"/>
          <w:sz w:val="22"/>
          <w:szCs w:val="22"/>
        </w:rPr>
        <w:t>Social</w:t>
      </w:r>
      <w:r w:rsidRPr="00E951A1">
        <w:rPr>
          <w:rFonts w:asciiTheme="minorHAnsi" w:eastAsia="Gill Sans MT" w:hAnsiTheme="minorHAnsi" w:cstheme="minorHAnsi"/>
          <w:spacing w:val="-1"/>
          <w:w w:val="11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7"/>
          <w:sz w:val="22"/>
          <w:szCs w:val="22"/>
        </w:rPr>
        <w:t>Media</w:t>
      </w:r>
      <w:r w:rsidRPr="00E951A1">
        <w:rPr>
          <w:rFonts w:asciiTheme="minorHAnsi" w:eastAsia="Gill Sans MT" w:hAnsiTheme="minorHAnsi" w:cstheme="minorHAnsi"/>
          <w:spacing w:val="-32"/>
          <w:w w:val="11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7"/>
          <w:sz w:val="22"/>
          <w:szCs w:val="22"/>
        </w:rPr>
        <w:t xml:space="preserve">Consultant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Pionee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ed</w:t>
      </w:r>
      <w:r w:rsidRPr="00E951A1">
        <w:rPr>
          <w:rFonts w:asciiTheme="minorHAnsi" w:eastAsia="Gill Sans MT" w:hAnsiTheme="minorHAnsi" w:cstheme="minorHAnsi"/>
          <w:spacing w:val="4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first</w:t>
      </w:r>
      <w:r w:rsidRPr="00E951A1">
        <w:rPr>
          <w:rFonts w:asciiTheme="minorHAnsi" w:eastAsia="Gill Sans MT" w:hAnsiTheme="minorHAnsi" w:cstheme="minorHAnsi"/>
          <w:spacing w:val="16"/>
          <w:sz w:val="22"/>
          <w:szCs w:val="22"/>
        </w:rPr>
        <w:t xml:space="preserve"> </w:t>
      </w:r>
      <w:hyperlink r:id="rId16">
        <w:r w:rsidRPr="00E951A1">
          <w:rPr>
            <w:rFonts w:asciiTheme="minorHAnsi" w:eastAsia="Gill Sans MT" w:hAnsiTheme="minorHAnsi" w:cstheme="minorHAnsi"/>
            <w:i/>
            <w:w w:val="96"/>
            <w:sz w:val="22"/>
            <w:szCs w:val="22"/>
          </w:rPr>
          <w:t>89X@Nite</w:t>
        </w:r>
        <w:r w:rsidRPr="00E951A1">
          <w:rPr>
            <w:rFonts w:asciiTheme="minorHAnsi" w:eastAsia="Gill Sans MT" w:hAnsiTheme="minorHAnsi" w:cstheme="minorHAnsi"/>
            <w:i/>
            <w:spacing w:val="-5"/>
            <w:w w:val="96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spacing w:val="-6"/>
            <w:sz w:val="22"/>
            <w:szCs w:val="22"/>
          </w:rPr>
          <w:t>T</w:t>
        </w:r>
        <w:r w:rsidRPr="00E951A1">
          <w:rPr>
            <w:rFonts w:asciiTheme="minorHAnsi" w:eastAsia="Gill Sans MT" w:hAnsiTheme="minorHAnsi" w:cstheme="minorHAnsi"/>
            <w:sz w:val="22"/>
            <w:szCs w:val="22"/>
          </w:rPr>
          <w:t>witter</w:t>
        </w:r>
        <w:r w:rsidRPr="00E951A1">
          <w:rPr>
            <w:rFonts w:asciiTheme="minorHAnsi" w:eastAsia="Gill Sans MT" w:hAnsiTheme="minorHAnsi" w:cstheme="minorHAnsi"/>
            <w:spacing w:val="-14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sz w:val="22"/>
            <w:szCs w:val="22"/>
          </w:rPr>
          <w:t>content</w:t>
        </w:r>
        <w:r w:rsidRPr="00E951A1">
          <w:rPr>
            <w:rFonts w:asciiTheme="minorHAnsi" w:eastAsia="Gill Sans MT" w:hAnsiTheme="minorHAnsi" w:cstheme="minorHAnsi"/>
            <w:spacing w:val="31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w w:val="111"/>
            <w:sz w:val="22"/>
            <w:szCs w:val="22"/>
          </w:rPr>
          <w:t>strateg</w:t>
        </w:r>
        <w:r w:rsidRPr="00E951A1">
          <w:rPr>
            <w:rFonts w:asciiTheme="minorHAnsi" w:eastAsia="Gill Sans MT" w:hAnsiTheme="minorHAnsi" w:cstheme="minorHAnsi"/>
            <w:spacing w:val="-10"/>
            <w:w w:val="111"/>
            <w:sz w:val="22"/>
            <w:szCs w:val="22"/>
          </w:rPr>
          <w:t>y</w:t>
        </w:r>
        <w:r w:rsidRPr="00E951A1">
          <w:rPr>
            <w:rFonts w:asciiTheme="minorHAnsi" w:eastAsia="Gill Sans MT" w:hAnsiTheme="minorHAnsi" w:cstheme="minorHAnsi"/>
            <w:w w:val="109"/>
            <w:sz w:val="22"/>
            <w:szCs w:val="22"/>
          </w:rPr>
          <w:t xml:space="preserve">. </w:t>
        </w:r>
        <w:r w:rsidRPr="00E951A1">
          <w:rPr>
            <w:rFonts w:asciiTheme="minorHAnsi" w:eastAsia="Gill Sans MT" w:hAnsiTheme="minorHAnsi" w:cstheme="minorHAnsi"/>
            <w:sz w:val="22"/>
            <w:szCs w:val="22"/>
          </w:rPr>
          <w:t>Consulted</w:t>
        </w:r>
        <w:r w:rsidRPr="00E951A1">
          <w:rPr>
            <w:rFonts w:asciiTheme="minorHAnsi" w:eastAsia="Gill Sans MT" w:hAnsiTheme="minorHAnsi" w:cstheme="minorHAnsi"/>
            <w:spacing w:val="43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sz w:val="22"/>
            <w:szCs w:val="22"/>
          </w:rPr>
          <w:t>on</w:t>
        </w:r>
        <w:r w:rsidRPr="00E951A1">
          <w:rPr>
            <w:rFonts w:asciiTheme="minorHAnsi" w:eastAsia="Gill Sans MT" w:hAnsiTheme="minorHAnsi" w:cstheme="minorHAnsi"/>
            <w:spacing w:val="4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sz w:val="22"/>
            <w:szCs w:val="22"/>
          </w:rPr>
          <w:t>the</w:t>
        </w:r>
        <w:r w:rsidRPr="00E951A1">
          <w:rPr>
            <w:rFonts w:asciiTheme="minorHAnsi" w:eastAsia="Gill Sans MT" w:hAnsiTheme="minorHAnsi" w:cstheme="minorHAnsi"/>
            <w:spacing w:val="6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spacing w:val="-2"/>
            <w:sz w:val="22"/>
            <w:szCs w:val="22"/>
          </w:rPr>
          <w:t>o</w:t>
        </w:r>
        <w:r w:rsidRPr="00E951A1">
          <w:rPr>
            <w:rFonts w:asciiTheme="minorHAnsi" w:eastAsia="Gill Sans MT" w:hAnsiTheme="minorHAnsi" w:cstheme="minorHAnsi"/>
            <w:spacing w:val="-1"/>
            <w:sz w:val="22"/>
            <w:szCs w:val="22"/>
          </w:rPr>
          <w:t>v</w:t>
        </w:r>
        <w:r w:rsidRPr="00E951A1">
          <w:rPr>
            <w:rFonts w:asciiTheme="minorHAnsi" w:eastAsia="Gill Sans MT" w:hAnsiTheme="minorHAnsi" w:cstheme="minorHAnsi"/>
            <w:sz w:val="22"/>
            <w:szCs w:val="22"/>
          </w:rPr>
          <w:t>erall</w:t>
        </w:r>
        <w:r w:rsidRPr="00E951A1">
          <w:rPr>
            <w:rFonts w:asciiTheme="minorHAnsi" w:eastAsia="Gill Sans MT" w:hAnsiTheme="minorHAnsi" w:cstheme="minorHAnsi"/>
            <w:spacing w:val="25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sz w:val="22"/>
            <w:szCs w:val="22"/>
          </w:rPr>
          <w:t>brand</w:t>
        </w:r>
        <w:r w:rsidRPr="00E951A1">
          <w:rPr>
            <w:rFonts w:asciiTheme="minorHAnsi" w:eastAsia="Gill Sans MT" w:hAnsiTheme="minorHAnsi" w:cstheme="minorHAnsi"/>
            <w:spacing w:val="35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w w:val="115"/>
            <w:sz w:val="22"/>
            <w:szCs w:val="22"/>
          </w:rPr>
          <w:t>social</w:t>
        </w:r>
        <w:r w:rsidRPr="00E951A1">
          <w:rPr>
            <w:rFonts w:asciiTheme="minorHAnsi" w:eastAsia="Gill Sans MT" w:hAnsiTheme="minorHAnsi" w:cstheme="minorHAnsi"/>
            <w:spacing w:val="-15"/>
            <w:w w:val="115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sz w:val="22"/>
            <w:szCs w:val="22"/>
          </w:rPr>
          <w:t xml:space="preserve">media  </w:t>
        </w:r>
        <w:r w:rsidRPr="00E951A1">
          <w:rPr>
            <w:rFonts w:asciiTheme="minorHAnsi" w:eastAsia="Gill Sans MT" w:hAnsiTheme="minorHAnsi" w:cstheme="minorHAnsi"/>
            <w:w w:val="111"/>
            <w:sz w:val="22"/>
            <w:szCs w:val="22"/>
          </w:rPr>
          <w:t>strateg</w:t>
        </w:r>
        <w:r w:rsidRPr="00E951A1">
          <w:rPr>
            <w:rFonts w:asciiTheme="minorHAnsi" w:eastAsia="Gill Sans MT" w:hAnsiTheme="minorHAnsi" w:cstheme="minorHAnsi"/>
            <w:spacing w:val="-11"/>
            <w:w w:val="111"/>
            <w:sz w:val="22"/>
            <w:szCs w:val="22"/>
          </w:rPr>
          <w:t>y</w:t>
        </w:r>
        <w:r w:rsidRPr="00E951A1">
          <w:rPr>
            <w:rFonts w:asciiTheme="minorHAnsi" w:eastAsia="Gill Sans MT" w:hAnsiTheme="minorHAnsi" w:cstheme="minorHAnsi"/>
            <w:w w:val="109"/>
            <w:sz w:val="22"/>
            <w:szCs w:val="22"/>
          </w:rPr>
          <w:t>.</w:t>
        </w:r>
      </w:hyperlink>
    </w:p>
    <w:p w14:paraId="54F3F7BF" w14:textId="77777777" w:rsidR="00176128" w:rsidRPr="00E951A1" w:rsidRDefault="00E951A1">
      <w:pPr>
        <w:spacing w:before="19" w:line="220" w:lineRule="exact"/>
        <w:ind w:left="178"/>
        <w:rPr>
          <w:rFonts w:asciiTheme="minorHAnsi" w:eastAsia="Gill Sans MT" w:hAnsiTheme="minorHAnsi" w:cstheme="minorHAnsi"/>
          <w:sz w:val="22"/>
          <w:szCs w:val="22"/>
        </w:rPr>
        <w:sectPr w:rsidR="00176128" w:rsidRPr="00E951A1">
          <w:type w:val="continuous"/>
          <w:pgSz w:w="12240" w:h="15840"/>
          <w:pgMar w:top="1480" w:right="660" w:bottom="280" w:left="860" w:header="720" w:footer="720" w:gutter="0"/>
          <w:cols w:num="2" w:space="720" w:equalWidth="0">
            <w:col w:w="2497" w:space="598"/>
            <w:col w:w="7625"/>
          </w:cols>
        </w:sectPr>
      </w:pPr>
      <w:r w:rsidRPr="00E951A1">
        <w:rPr>
          <w:rFonts w:asciiTheme="minorHAnsi" w:eastAsia="Gill Sans MT" w:hAnsiTheme="minorHAnsi" w:cstheme="minorHAnsi"/>
          <w:sz w:val="22"/>
          <w:szCs w:val="22"/>
        </w:rPr>
        <w:t>Used</w:t>
      </w:r>
      <w:r w:rsidRPr="00E951A1">
        <w:rPr>
          <w:rFonts w:asciiTheme="minorHAnsi" w:eastAsia="Gill Sans MT" w:hAnsiTheme="minorHAnsi" w:cstheme="minorHAnsi"/>
          <w:spacing w:val="2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6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weetdeck</w:t>
      </w:r>
      <w:r w:rsidRPr="00E951A1">
        <w:rPr>
          <w:rFonts w:asciiTheme="minorHAnsi" w:eastAsia="Gill Sans MT" w:hAnsiTheme="minorHAnsi" w:cstheme="minorHAnsi"/>
          <w:spacing w:val="38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E951A1">
        <w:rPr>
          <w:rFonts w:asciiTheme="minorHAnsi" w:eastAsia="Gill Sans MT" w:hAnsiTheme="minorHAnsi" w:cstheme="minorHAnsi"/>
          <w:spacing w:val="-9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nati</w:t>
      </w:r>
      <w:r w:rsidRPr="00E951A1">
        <w:rPr>
          <w:rFonts w:asciiTheme="minorHAnsi" w:eastAsia="Gill Sans MT" w:hAnsiTheme="minorHAnsi" w:cstheme="minorHAnsi"/>
          <w:spacing w:val="-1"/>
          <w:sz w:val="22"/>
          <w:szCs w:val="22"/>
        </w:rPr>
        <w:t>v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e</w:t>
      </w:r>
      <w:r w:rsidRPr="00E951A1">
        <w:rPr>
          <w:rFonts w:asciiTheme="minorHAnsi" w:eastAsia="Gill Sans MT" w:hAnsiTheme="minorHAnsi" w:cstheme="minorHAnsi"/>
          <w:spacing w:val="4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4"/>
          <w:sz w:val="22"/>
          <w:szCs w:val="22"/>
        </w:rPr>
        <w:t>scheduling</w:t>
      </w:r>
      <w:r w:rsidRPr="00E951A1">
        <w:rPr>
          <w:rFonts w:asciiTheme="minorHAnsi" w:eastAsia="Gill Sans MT" w:hAnsiTheme="minorHAnsi" w:cstheme="minorHAnsi"/>
          <w:spacing w:val="-15"/>
          <w:w w:val="11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2"/>
          <w:w w:val="95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w w:val="108"/>
          <w:sz w:val="22"/>
          <w:szCs w:val="22"/>
        </w:rPr>
        <w:t>ools.</w:t>
      </w:r>
    </w:p>
    <w:p w14:paraId="2E74459C" w14:textId="77777777" w:rsidR="00176128" w:rsidRPr="00E951A1" w:rsidRDefault="00176128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3D9F48BD" w14:textId="77777777" w:rsidR="00176128" w:rsidRPr="00E951A1" w:rsidRDefault="001761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B6570D" w14:textId="77777777" w:rsidR="00176128" w:rsidRPr="00E951A1" w:rsidRDefault="00E951A1">
      <w:pPr>
        <w:spacing w:before="10" w:line="400" w:lineRule="exact"/>
        <w:ind w:left="2600"/>
        <w:rPr>
          <w:rFonts w:asciiTheme="minorHAnsi" w:eastAsia="Gill Sans MT" w:hAnsiTheme="minorHAnsi" w:cstheme="minorHAnsi"/>
          <w:sz w:val="22"/>
          <w:szCs w:val="22"/>
        </w:rPr>
        <w:sectPr w:rsidR="00176128" w:rsidRPr="00E951A1">
          <w:type w:val="continuous"/>
          <w:pgSz w:w="12240" w:h="15840"/>
          <w:pgMar w:top="1480" w:right="660" w:bottom="280" w:left="860" w:header="720" w:footer="720" w:gutter="0"/>
          <w:cols w:space="720"/>
        </w:sectPr>
      </w:pPr>
      <w:r w:rsidRPr="00E951A1">
        <w:rPr>
          <w:rFonts w:asciiTheme="minorHAnsi" w:eastAsia="Gill Sans MT" w:hAnsiTheme="minorHAnsi" w:cstheme="minorHAnsi"/>
          <w:spacing w:val="-1"/>
          <w:w w:val="75"/>
          <w:position w:val="-1"/>
          <w:sz w:val="22"/>
          <w:szCs w:val="22"/>
        </w:rPr>
        <w:t>V</w:t>
      </w:r>
      <w:r w:rsidRPr="00E951A1">
        <w:rPr>
          <w:rFonts w:asciiTheme="minorHAnsi" w:eastAsia="Gill Sans MT" w:hAnsiTheme="minorHAnsi" w:cstheme="minorHAnsi"/>
          <w:w w:val="75"/>
          <w:position w:val="-1"/>
          <w:sz w:val="22"/>
          <w:szCs w:val="22"/>
        </w:rPr>
        <w:t>O</w:t>
      </w:r>
      <w:r w:rsidRPr="00E951A1">
        <w:rPr>
          <w:rFonts w:asciiTheme="minorHAnsi" w:eastAsia="Gill Sans MT" w:hAnsiTheme="minorHAnsi" w:cstheme="minorHAnsi"/>
          <w:spacing w:val="-7"/>
          <w:w w:val="75"/>
          <w:position w:val="-1"/>
          <w:sz w:val="22"/>
          <w:szCs w:val="22"/>
        </w:rPr>
        <w:t>L</w:t>
      </w:r>
      <w:r w:rsidRPr="00E951A1">
        <w:rPr>
          <w:rFonts w:asciiTheme="minorHAnsi" w:eastAsia="Gill Sans MT" w:hAnsiTheme="minorHAnsi" w:cstheme="minorHAnsi"/>
          <w:w w:val="75"/>
          <w:position w:val="-1"/>
          <w:sz w:val="22"/>
          <w:szCs w:val="22"/>
        </w:rPr>
        <w:t>U</w:t>
      </w:r>
      <w:r w:rsidRPr="00E951A1">
        <w:rPr>
          <w:rFonts w:asciiTheme="minorHAnsi" w:eastAsia="Gill Sans MT" w:hAnsiTheme="minorHAnsi" w:cstheme="minorHAnsi"/>
          <w:spacing w:val="-4"/>
          <w:w w:val="75"/>
          <w:position w:val="-1"/>
          <w:sz w:val="22"/>
          <w:szCs w:val="22"/>
        </w:rPr>
        <w:t>N</w:t>
      </w:r>
      <w:r w:rsidRPr="00E951A1">
        <w:rPr>
          <w:rFonts w:asciiTheme="minorHAnsi" w:eastAsia="Gill Sans MT" w:hAnsiTheme="minorHAnsi" w:cstheme="minorHAnsi"/>
          <w:w w:val="75"/>
          <w:position w:val="-1"/>
          <w:sz w:val="22"/>
          <w:szCs w:val="22"/>
        </w:rPr>
        <w:t xml:space="preserve">TEER </w:t>
      </w:r>
      <w:r w:rsidRPr="00E951A1">
        <w:rPr>
          <w:rFonts w:asciiTheme="minorHAnsi" w:eastAsia="Gill Sans MT" w:hAnsiTheme="minorHAnsi" w:cstheme="minorHAnsi"/>
          <w:spacing w:val="20"/>
          <w:w w:val="75"/>
          <w:position w:val="-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75"/>
          <w:position w:val="-1"/>
          <w:sz w:val="22"/>
          <w:szCs w:val="22"/>
        </w:rPr>
        <w:t>WORK</w:t>
      </w:r>
    </w:p>
    <w:p w14:paraId="48363FC6" w14:textId="77777777" w:rsidR="00176128" w:rsidRPr="00E951A1" w:rsidRDefault="00176128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643975A8" w14:textId="77777777" w:rsidR="00176128" w:rsidRPr="00E951A1" w:rsidRDefault="00E951A1">
      <w:pPr>
        <w:ind w:left="141" w:right="-38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sz w:val="22"/>
          <w:szCs w:val="22"/>
        </w:rPr>
        <w:t>Google</w:t>
      </w:r>
      <w:r w:rsidRPr="00E951A1">
        <w:rPr>
          <w:rFonts w:asciiTheme="minorHAnsi" w:eastAsia="Gill Sans MT" w:hAnsiTheme="minorHAnsi" w:cstheme="minorHAnsi"/>
          <w:spacing w:val="3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3"/>
          <w:sz w:val="22"/>
          <w:szCs w:val="22"/>
        </w:rPr>
        <w:t>Hangouts</w:t>
      </w:r>
      <w:r w:rsidRPr="00E951A1">
        <w:rPr>
          <w:rFonts w:asciiTheme="minorHAnsi" w:eastAsia="Gill Sans MT" w:hAnsiTheme="minorHAnsi" w:cstheme="minorHAnsi"/>
          <w:spacing w:val="-16"/>
          <w:w w:val="113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E951A1">
        <w:rPr>
          <w:rFonts w:asciiTheme="minorHAnsi" w:eastAsia="Gill Sans MT" w:hAnsiTheme="minorHAnsi" w:cstheme="minorHAnsi"/>
          <w:spacing w:val="-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5"/>
          <w:w w:val="106"/>
          <w:sz w:val="22"/>
          <w:szCs w:val="22"/>
        </w:rPr>
        <w:t>V</w:t>
      </w:r>
      <w:r w:rsidRPr="00E951A1">
        <w:rPr>
          <w:rFonts w:asciiTheme="minorHAnsi" w:eastAsia="Gill Sans MT" w:hAnsiTheme="minorHAnsi" w:cstheme="minorHAnsi"/>
          <w:w w:val="111"/>
          <w:sz w:val="22"/>
          <w:szCs w:val="22"/>
        </w:rPr>
        <w:t>oice</w:t>
      </w:r>
    </w:p>
    <w:p w14:paraId="0B6388FF" w14:textId="77777777" w:rsidR="00176128" w:rsidRPr="00E951A1" w:rsidRDefault="00E951A1">
      <w:pPr>
        <w:spacing w:line="180" w:lineRule="exact"/>
        <w:ind w:left="1084" w:right="884"/>
        <w:jc w:val="center"/>
        <w:rPr>
          <w:rFonts w:asciiTheme="minorHAnsi" w:eastAsia="Gill Sans MT" w:hAnsiTheme="minorHAnsi" w:cstheme="minorHAnsi"/>
          <w:sz w:val="22"/>
          <w:szCs w:val="22"/>
        </w:rPr>
      </w:pPr>
      <w:hyperlink r:id="rId17">
        <w:r w:rsidRPr="00E951A1">
          <w:rPr>
            <w:rFonts w:asciiTheme="minorHAnsi" w:eastAsia="Gill Sans MT" w:hAnsiTheme="minorHAnsi" w:cstheme="minorHAnsi"/>
            <w:w w:val="114"/>
            <w:sz w:val="22"/>
            <w:szCs w:val="22"/>
          </w:rPr>
          <w:t>Rising</w:t>
        </w:r>
        <w:r w:rsidRPr="00E951A1">
          <w:rPr>
            <w:rFonts w:asciiTheme="minorHAnsi" w:eastAsia="Gill Sans MT" w:hAnsiTheme="minorHAnsi" w:cstheme="minorHAnsi"/>
            <w:spacing w:val="13"/>
            <w:w w:val="114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w w:val="114"/>
            <w:sz w:val="22"/>
            <w:szCs w:val="22"/>
          </w:rPr>
          <w:t>Star</w:t>
        </w:r>
      </w:hyperlink>
    </w:p>
    <w:p w14:paraId="048B65BF" w14:textId="77777777" w:rsidR="00176128" w:rsidRPr="00E951A1" w:rsidRDefault="00E951A1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  <w:r w:rsidRPr="00E951A1">
        <w:rPr>
          <w:rFonts w:asciiTheme="minorHAnsi" w:hAnsiTheme="minorHAnsi" w:cstheme="minorHAnsi"/>
          <w:sz w:val="22"/>
          <w:szCs w:val="22"/>
        </w:rPr>
        <w:br w:type="column"/>
      </w:r>
    </w:p>
    <w:p w14:paraId="72CB1252" w14:textId="77777777" w:rsidR="00176128" w:rsidRPr="00E951A1" w:rsidRDefault="00E951A1">
      <w:pPr>
        <w:ind w:left="-38" w:right="-38"/>
        <w:jc w:val="center"/>
        <w:rPr>
          <w:rFonts w:asciiTheme="minorHAnsi" w:eastAsia="Gill Sans MT" w:hAnsiTheme="minorHAnsi" w:cstheme="minorHAnsi"/>
          <w:sz w:val="22"/>
          <w:szCs w:val="22"/>
        </w:rPr>
      </w:pPr>
      <w:hyperlink r:id="rId18">
        <w:r w:rsidRPr="00E951A1">
          <w:rPr>
            <w:rFonts w:asciiTheme="minorHAnsi" w:eastAsia="Gill Sans MT" w:hAnsiTheme="minorHAnsi" w:cstheme="minorHAnsi"/>
            <w:sz w:val="22"/>
            <w:szCs w:val="22"/>
          </w:rPr>
          <w:t>MSU</w:t>
        </w:r>
        <w:r w:rsidRPr="00E951A1">
          <w:rPr>
            <w:rFonts w:asciiTheme="minorHAnsi" w:eastAsia="Gill Sans MT" w:hAnsiTheme="minorHAnsi" w:cstheme="minorHAnsi"/>
            <w:spacing w:val="44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sz w:val="22"/>
            <w:szCs w:val="22"/>
          </w:rPr>
          <w:t>College</w:t>
        </w:r>
        <w:r w:rsidRPr="00E951A1">
          <w:rPr>
            <w:rFonts w:asciiTheme="minorHAnsi" w:eastAsia="Gill Sans MT" w:hAnsiTheme="minorHAnsi" w:cstheme="minorHAnsi"/>
            <w:spacing w:val="52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sz w:val="22"/>
            <w:szCs w:val="22"/>
          </w:rPr>
          <w:t>of</w:t>
        </w:r>
        <w:r w:rsidRPr="00E951A1">
          <w:rPr>
            <w:rFonts w:asciiTheme="minorHAnsi" w:eastAsia="Gill Sans MT" w:hAnsiTheme="minorHAnsi" w:cstheme="minorHAnsi"/>
            <w:spacing w:val="20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sz w:val="22"/>
            <w:szCs w:val="22"/>
          </w:rPr>
          <w:t>ComA</w:t>
        </w:r>
        <w:r w:rsidRPr="00E951A1">
          <w:rPr>
            <w:rFonts w:asciiTheme="minorHAnsi" w:eastAsia="Gill Sans MT" w:hAnsiTheme="minorHAnsi" w:cstheme="minorHAnsi"/>
            <w:spacing w:val="3"/>
            <w:sz w:val="22"/>
            <w:szCs w:val="22"/>
          </w:rPr>
          <w:t>r</w:t>
        </w:r>
        <w:r w:rsidRPr="00E951A1">
          <w:rPr>
            <w:rFonts w:asciiTheme="minorHAnsi" w:eastAsia="Gill Sans MT" w:hAnsiTheme="minorHAnsi" w:cstheme="minorHAnsi"/>
            <w:w w:val="119"/>
            <w:sz w:val="22"/>
            <w:szCs w:val="22"/>
          </w:rPr>
          <w:t>tSci</w:t>
        </w:r>
      </w:hyperlink>
    </w:p>
    <w:p w14:paraId="738ACDFF" w14:textId="77777777" w:rsidR="00176128" w:rsidRPr="00E951A1" w:rsidRDefault="00E951A1">
      <w:pPr>
        <w:spacing w:line="180" w:lineRule="exact"/>
        <w:ind w:left="925" w:right="797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hAnsiTheme="minorHAnsi" w:cstheme="minorHAnsi"/>
          <w:sz w:val="22"/>
          <w:szCs w:val="22"/>
        </w:rPr>
        <w:pict w14:anchorId="793BA832">
          <v:group id="_x0000_s1091" style="position:absolute;left:0;text-align:left;margin-left:206.9pt;margin-top:-17.5pt;width:368.2pt;height:94.95pt;z-index:-251660288;mso-position-horizontal-relative:page" coordorigin="4138,-350" coordsize="7364,1899">
            <v:shape id="_x0000_s1097" style="position:absolute;left:4148;top:-340;width:3996;height:1879" coordorigin="4148,-340" coordsize="3996,1879" path="m4148,-340r,1879l8144,1539r,-1879l4148,-340xe" fillcolor="black" stroked="f">
              <v:path arrowok="t"/>
            </v:shape>
            <v:shape id="_x0000_s1096" style="position:absolute;left:4210;top:-322;width:3870;height:1760" coordorigin="4210,-322" coordsize="3870,1760" path="m4210,1438r3870,l8080,-322r-3870,l4210,1438xe" stroked="f">
              <v:path arrowok="t"/>
            </v:shape>
            <v:shape id="_x0000_s1095" style="position:absolute;left:8158;top:-340;width:3334;height:1879" coordorigin="8158,-340" coordsize="3334,1879" path="m8158,-340r,1879l11492,1539r,-1879l8158,-340xe" fillcolor="black" stroked="f">
              <v:path arrowok="t"/>
            </v:shape>
            <v:shape id="_x0000_s1094" style="position:absolute;left:8220;top:-322;width:3209;height:1760" coordorigin="8220,-322" coordsize="3209,1760" path="m8220,1438r3209,l11429,-322r-3209,l8220,1438xe" stroked="f">
              <v:path arrowok="t"/>
            </v:shape>
            <v:shape id="_x0000_s1093" type="#_x0000_t75" style="position:absolute;left:9396;top:210;width:871;height:878">
              <v:imagedata r:id="rId19" o:title=""/>
            </v:shape>
            <v:shape id="_x0000_s1092" type="#_x0000_t75" style="position:absolute;left:5730;top:232;width:830;height:829">
              <v:imagedata r:id="rId20" o:title=""/>
            </v:shape>
            <w10:wrap anchorx="page"/>
          </v:group>
        </w:pict>
      </w:r>
      <w:r w:rsidRPr="00E951A1">
        <w:rPr>
          <w:rFonts w:asciiTheme="minorHAnsi" w:eastAsia="Gill Sans MT" w:hAnsiTheme="minorHAnsi" w:cstheme="minorHAnsi"/>
          <w:sz w:val="22"/>
          <w:szCs w:val="22"/>
        </w:rPr>
        <w:t>Alumni</w:t>
      </w:r>
      <w:r w:rsidRPr="00E951A1">
        <w:rPr>
          <w:rFonts w:asciiTheme="minorHAnsi" w:eastAsia="Gill Sans MT" w:hAnsiTheme="minorHAnsi" w:cstheme="minorHAnsi"/>
          <w:spacing w:val="4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08"/>
          <w:sz w:val="22"/>
          <w:szCs w:val="22"/>
        </w:rPr>
        <w:t>Boa</w:t>
      </w:r>
      <w:r w:rsidRPr="00E951A1">
        <w:rPr>
          <w:rFonts w:asciiTheme="minorHAnsi" w:eastAsia="Gill Sans MT" w:hAnsiTheme="minorHAnsi" w:cstheme="minorHAnsi"/>
          <w:spacing w:val="-1"/>
          <w:w w:val="108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w w:val="111"/>
          <w:sz w:val="22"/>
          <w:szCs w:val="22"/>
        </w:rPr>
        <w:t>d</w:t>
      </w:r>
    </w:p>
    <w:p w14:paraId="2F0D935E" w14:textId="77777777" w:rsidR="00176128" w:rsidRPr="00E951A1" w:rsidRDefault="00E951A1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  <w:r w:rsidRPr="00E951A1">
        <w:rPr>
          <w:rFonts w:asciiTheme="minorHAnsi" w:hAnsiTheme="minorHAnsi" w:cstheme="minorHAnsi"/>
          <w:sz w:val="22"/>
          <w:szCs w:val="22"/>
        </w:rPr>
        <w:br w:type="column"/>
      </w:r>
    </w:p>
    <w:p w14:paraId="36DB4DFF" w14:textId="77777777" w:rsidR="00176128" w:rsidRPr="00E951A1" w:rsidRDefault="00E951A1">
      <w:pPr>
        <w:ind w:left="105" w:right="375"/>
        <w:jc w:val="center"/>
        <w:rPr>
          <w:rFonts w:asciiTheme="minorHAnsi" w:eastAsia="Gill Sans MT" w:hAnsiTheme="minorHAnsi" w:cstheme="minorHAnsi"/>
          <w:sz w:val="22"/>
          <w:szCs w:val="22"/>
        </w:rPr>
      </w:pPr>
      <w:hyperlink r:id="rId21">
        <w:r w:rsidRPr="00E951A1">
          <w:rPr>
            <w:rFonts w:asciiTheme="minorHAnsi" w:eastAsia="Gill Sans MT" w:hAnsiTheme="minorHAnsi" w:cstheme="minorHAnsi"/>
            <w:sz w:val="22"/>
            <w:szCs w:val="22"/>
          </w:rPr>
          <w:t>IDEAA</w:t>
        </w:r>
        <w:r w:rsidRPr="00E951A1">
          <w:rPr>
            <w:rFonts w:asciiTheme="minorHAnsi" w:eastAsia="Gill Sans MT" w:hAnsiTheme="minorHAnsi" w:cstheme="minorHAnsi"/>
            <w:spacing w:val="-7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w w:val="141"/>
            <w:sz w:val="22"/>
            <w:szCs w:val="22"/>
          </w:rPr>
          <w:t>/</w:t>
        </w:r>
        <w:r w:rsidRPr="00E951A1">
          <w:rPr>
            <w:rFonts w:asciiTheme="minorHAnsi" w:eastAsia="Gill Sans MT" w:hAnsiTheme="minorHAnsi" w:cstheme="minorHAnsi"/>
            <w:spacing w:val="-34"/>
            <w:w w:val="141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sz w:val="22"/>
            <w:szCs w:val="22"/>
          </w:rPr>
          <w:t>Big</w:t>
        </w:r>
        <w:r w:rsidRPr="00E951A1">
          <w:rPr>
            <w:rFonts w:asciiTheme="minorHAnsi" w:eastAsia="Gill Sans MT" w:hAnsiTheme="minorHAnsi" w:cstheme="minorHAnsi"/>
            <w:spacing w:val="54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spacing w:val="-6"/>
            <w:sz w:val="22"/>
            <w:szCs w:val="22"/>
          </w:rPr>
          <w:t>A</w:t>
        </w:r>
        <w:r w:rsidRPr="00E951A1">
          <w:rPr>
            <w:rFonts w:asciiTheme="minorHAnsi" w:eastAsia="Gill Sans MT" w:hAnsiTheme="minorHAnsi" w:cstheme="minorHAnsi"/>
            <w:sz w:val="22"/>
            <w:szCs w:val="22"/>
          </w:rPr>
          <w:t>nd</w:t>
        </w:r>
        <w:r w:rsidRPr="00E951A1">
          <w:rPr>
            <w:rFonts w:asciiTheme="minorHAnsi" w:eastAsia="Gill Sans MT" w:hAnsiTheme="minorHAnsi" w:cstheme="minorHAnsi"/>
            <w:spacing w:val="-2"/>
            <w:sz w:val="22"/>
            <w:szCs w:val="22"/>
          </w:rPr>
          <w:t>r</w:t>
        </w:r>
        <w:r w:rsidRPr="00E951A1">
          <w:rPr>
            <w:rFonts w:asciiTheme="minorHAnsi" w:eastAsia="Gill Sans MT" w:hAnsiTheme="minorHAnsi" w:cstheme="minorHAnsi"/>
            <w:sz w:val="22"/>
            <w:szCs w:val="22"/>
          </w:rPr>
          <w:t>oid</w:t>
        </w:r>
        <w:r w:rsidRPr="00E951A1">
          <w:rPr>
            <w:rFonts w:asciiTheme="minorHAnsi" w:eastAsia="Gill Sans MT" w:hAnsiTheme="minorHAnsi" w:cstheme="minorHAnsi"/>
            <w:spacing w:val="35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w w:val="101"/>
            <w:sz w:val="22"/>
            <w:szCs w:val="22"/>
          </w:rPr>
          <w:t>BBQ</w:t>
        </w:r>
      </w:hyperlink>
    </w:p>
    <w:p w14:paraId="164C091B" w14:textId="77777777" w:rsidR="00176128" w:rsidRPr="00E951A1" w:rsidRDefault="00E951A1">
      <w:pPr>
        <w:spacing w:line="180" w:lineRule="exact"/>
        <w:ind w:left="-34" w:right="261"/>
        <w:jc w:val="center"/>
        <w:rPr>
          <w:rFonts w:asciiTheme="minorHAnsi" w:eastAsia="Gill Sans MT" w:hAnsiTheme="minorHAnsi" w:cstheme="minorHAnsi"/>
          <w:sz w:val="22"/>
          <w:szCs w:val="22"/>
        </w:rPr>
        <w:sectPr w:rsidR="00176128" w:rsidRPr="00E951A1">
          <w:type w:val="continuous"/>
          <w:pgSz w:w="12240" w:h="15840"/>
          <w:pgMar w:top="1480" w:right="660" w:bottom="280" w:left="860" w:header="720" w:footer="720" w:gutter="0"/>
          <w:cols w:num="3" w:space="720" w:equalWidth="0">
            <w:col w:w="2921" w:space="924"/>
            <w:col w:w="2886" w:space="747"/>
            <w:col w:w="3242"/>
          </w:cols>
        </w:sectPr>
      </w:pPr>
      <w:r w:rsidRPr="00E951A1">
        <w:rPr>
          <w:rFonts w:asciiTheme="minorHAnsi" w:eastAsia="Gill Sans MT" w:hAnsiTheme="minorHAnsi" w:cstheme="minorHAnsi"/>
          <w:spacing w:val="-1"/>
          <w:w w:val="116"/>
          <w:sz w:val="22"/>
          <w:szCs w:val="22"/>
        </w:rPr>
        <w:t>P</w:t>
      </w:r>
      <w:r w:rsidRPr="00E951A1">
        <w:rPr>
          <w:rFonts w:asciiTheme="minorHAnsi" w:eastAsia="Gill Sans MT" w:hAnsiTheme="minorHAnsi" w:cstheme="minorHAnsi"/>
          <w:w w:val="116"/>
          <w:sz w:val="22"/>
          <w:szCs w:val="22"/>
        </w:rPr>
        <w:t>aid Social</w:t>
      </w:r>
      <w:r w:rsidRPr="00E951A1">
        <w:rPr>
          <w:rFonts w:asciiTheme="minorHAnsi" w:eastAsia="Gill Sans MT" w:hAnsiTheme="minorHAnsi" w:cstheme="minorHAnsi"/>
          <w:spacing w:val="4"/>
          <w:w w:val="11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6"/>
          <w:sz w:val="22"/>
          <w:szCs w:val="22"/>
        </w:rPr>
        <w:t>St</w:t>
      </w:r>
      <w:r w:rsidRPr="00E951A1">
        <w:rPr>
          <w:rFonts w:asciiTheme="minorHAnsi" w:eastAsia="Gill Sans MT" w:hAnsiTheme="minorHAnsi" w:cstheme="minorHAnsi"/>
          <w:spacing w:val="-2"/>
          <w:w w:val="116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w w:val="116"/>
          <w:sz w:val="22"/>
          <w:szCs w:val="22"/>
        </w:rPr>
        <w:t>ategy</w:t>
      </w:r>
      <w:r w:rsidRPr="00E951A1">
        <w:rPr>
          <w:rFonts w:asciiTheme="minorHAnsi" w:eastAsia="Gill Sans MT" w:hAnsiTheme="minorHAnsi" w:cstheme="minorHAnsi"/>
          <w:spacing w:val="-24"/>
          <w:w w:val="11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E951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6"/>
          <w:sz w:val="22"/>
          <w:szCs w:val="22"/>
        </w:rPr>
        <w:t>Sponsorships</w:t>
      </w:r>
    </w:p>
    <w:p w14:paraId="7E05FFA3" w14:textId="77777777" w:rsidR="00176128" w:rsidRPr="00E951A1" w:rsidRDefault="001761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2CFE36" w14:textId="77777777" w:rsidR="00176128" w:rsidRPr="00E951A1" w:rsidRDefault="001761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2129F9" w14:textId="77777777" w:rsidR="00176128" w:rsidRPr="00E951A1" w:rsidRDefault="0017612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53EC75" w14:textId="77777777" w:rsidR="00176128" w:rsidRPr="00E951A1" w:rsidRDefault="00176128">
      <w:pPr>
        <w:spacing w:before="1" w:line="280" w:lineRule="exact"/>
        <w:rPr>
          <w:rFonts w:asciiTheme="minorHAnsi" w:hAnsiTheme="minorHAnsi" w:cstheme="minorHAnsi"/>
          <w:sz w:val="22"/>
          <w:szCs w:val="22"/>
        </w:rPr>
        <w:sectPr w:rsidR="00176128" w:rsidRPr="00E951A1">
          <w:type w:val="continuous"/>
          <w:pgSz w:w="12240" w:h="15840"/>
          <w:pgMar w:top="1480" w:right="660" w:bottom="280" w:left="860" w:header="720" w:footer="720" w:gutter="0"/>
          <w:cols w:space="720"/>
        </w:sectPr>
      </w:pPr>
    </w:p>
    <w:p w14:paraId="59A3046B" w14:textId="77777777" w:rsidR="00176128" w:rsidRPr="00E951A1" w:rsidRDefault="00E951A1">
      <w:pPr>
        <w:spacing w:before="29"/>
        <w:ind w:left="904" w:right="-53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w w:val="88"/>
          <w:sz w:val="22"/>
          <w:szCs w:val="22"/>
        </w:rPr>
        <w:t>2014</w:t>
      </w:r>
      <w:r w:rsidRPr="00E951A1">
        <w:rPr>
          <w:rFonts w:asciiTheme="minorHAnsi" w:eastAsia="Gill Sans MT" w:hAnsiTheme="minorHAnsi" w:cstheme="minorHAnsi"/>
          <w:spacing w:val="14"/>
          <w:w w:val="88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2"/>
          <w:w w:val="88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w w:val="88"/>
          <w:sz w:val="22"/>
          <w:szCs w:val="22"/>
        </w:rPr>
        <w:t>o</w:t>
      </w:r>
      <w:r w:rsidRPr="00E951A1">
        <w:rPr>
          <w:rFonts w:asciiTheme="minorHAnsi" w:eastAsia="Gill Sans MT" w:hAnsiTheme="minorHAnsi" w:cstheme="minorHAnsi"/>
          <w:spacing w:val="-16"/>
          <w:w w:val="88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P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esent</w:t>
      </w:r>
    </w:p>
    <w:p w14:paraId="5DED5463" w14:textId="77777777" w:rsidR="00176128" w:rsidRPr="00E951A1" w:rsidRDefault="00E951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E951A1">
        <w:rPr>
          <w:rFonts w:asciiTheme="minorHAnsi" w:hAnsiTheme="minorHAnsi" w:cstheme="minorHAnsi"/>
          <w:sz w:val="22"/>
          <w:szCs w:val="22"/>
        </w:rPr>
        <w:br w:type="column"/>
      </w:r>
    </w:p>
    <w:p w14:paraId="74CB39CC" w14:textId="77777777" w:rsidR="00176128" w:rsidRPr="00E951A1" w:rsidRDefault="00176128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33752D2A" w14:textId="77777777" w:rsidR="00176128" w:rsidRPr="00E951A1" w:rsidRDefault="00E951A1">
      <w:pPr>
        <w:spacing w:line="400" w:lineRule="exact"/>
        <w:ind w:right="-74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w w:val="76"/>
          <w:position w:val="-1"/>
          <w:sz w:val="22"/>
          <w:szCs w:val="22"/>
        </w:rPr>
        <w:lastRenderedPageBreak/>
        <w:t>EDUC</w:t>
      </w:r>
      <w:r w:rsidRPr="00E951A1">
        <w:rPr>
          <w:rFonts w:asciiTheme="minorHAnsi" w:eastAsia="Gill Sans MT" w:hAnsiTheme="minorHAnsi" w:cstheme="minorHAnsi"/>
          <w:spacing w:val="-23"/>
          <w:w w:val="77"/>
          <w:position w:val="-1"/>
          <w:sz w:val="22"/>
          <w:szCs w:val="22"/>
        </w:rPr>
        <w:t>A</w:t>
      </w:r>
      <w:r w:rsidRPr="00E951A1">
        <w:rPr>
          <w:rFonts w:asciiTheme="minorHAnsi" w:eastAsia="Gill Sans MT" w:hAnsiTheme="minorHAnsi" w:cstheme="minorHAnsi"/>
          <w:w w:val="73"/>
          <w:position w:val="-1"/>
          <w:sz w:val="22"/>
          <w:szCs w:val="22"/>
        </w:rPr>
        <w:t>TION</w:t>
      </w:r>
    </w:p>
    <w:p w14:paraId="31526705" w14:textId="77777777" w:rsidR="00176128" w:rsidRPr="00E951A1" w:rsidRDefault="00E951A1">
      <w:pPr>
        <w:spacing w:before="29"/>
        <w:ind w:right="-53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hAnsiTheme="minorHAnsi" w:cstheme="minorHAnsi"/>
          <w:sz w:val="22"/>
          <w:szCs w:val="22"/>
        </w:rPr>
        <w:br w:type="column"/>
      </w:r>
      <w:r w:rsidRPr="00E951A1">
        <w:rPr>
          <w:rFonts w:asciiTheme="minorHAnsi" w:eastAsia="Gill Sans MT" w:hAnsiTheme="minorHAnsi" w:cstheme="minorHAnsi"/>
          <w:w w:val="88"/>
          <w:sz w:val="22"/>
          <w:szCs w:val="22"/>
        </w:rPr>
        <w:t>2016</w:t>
      </w:r>
      <w:r w:rsidRPr="00E951A1">
        <w:rPr>
          <w:rFonts w:asciiTheme="minorHAnsi" w:eastAsia="Gill Sans MT" w:hAnsiTheme="minorHAnsi" w:cstheme="minorHAnsi"/>
          <w:spacing w:val="14"/>
          <w:w w:val="88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2"/>
          <w:w w:val="88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w w:val="88"/>
          <w:sz w:val="22"/>
          <w:szCs w:val="22"/>
        </w:rPr>
        <w:t>o</w:t>
      </w:r>
      <w:r w:rsidRPr="00E951A1">
        <w:rPr>
          <w:rFonts w:asciiTheme="minorHAnsi" w:eastAsia="Gill Sans MT" w:hAnsiTheme="minorHAnsi" w:cstheme="minorHAnsi"/>
          <w:spacing w:val="-16"/>
          <w:w w:val="88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P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esent</w:t>
      </w:r>
    </w:p>
    <w:p w14:paraId="4146FE96" w14:textId="77777777" w:rsidR="00176128" w:rsidRPr="00E951A1" w:rsidRDefault="00E951A1">
      <w:pPr>
        <w:spacing w:before="29"/>
        <w:rPr>
          <w:rFonts w:asciiTheme="minorHAnsi" w:eastAsia="Gill Sans MT" w:hAnsiTheme="minorHAnsi" w:cstheme="minorHAnsi"/>
          <w:sz w:val="22"/>
          <w:szCs w:val="22"/>
        </w:rPr>
        <w:sectPr w:rsidR="00176128" w:rsidRPr="00E951A1">
          <w:type w:val="continuous"/>
          <w:pgSz w:w="12240" w:h="15840"/>
          <w:pgMar w:top="1480" w:right="660" w:bottom="280" w:left="860" w:header="720" w:footer="720" w:gutter="0"/>
          <w:cols w:num="4" w:space="720" w:equalWidth="0">
            <w:col w:w="2201" w:space="399"/>
            <w:col w:w="1545" w:space="494"/>
            <w:col w:w="1296" w:space="2488"/>
            <w:col w:w="2297"/>
          </w:cols>
        </w:sectPr>
      </w:pPr>
      <w:r w:rsidRPr="00E951A1">
        <w:rPr>
          <w:rFonts w:asciiTheme="minorHAnsi" w:hAnsiTheme="minorHAnsi" w:cstheme="minorHAnsi"/>
          <w:sz w:val="22"/>
          <w:szCs w:val="22"/>
        </w:rPr>
        <w:br w:type="column"/>
      </w:r>
      <w:r w:rsidRPr="00E951A1">
        <w:rPr>
          <w:rFonts w:asciiTheme="minorHAnsi" w:eastAsia="Gill Sans MT" w:hAnsiTheme="minorHAnsi" w:cstheme="minorHAnsi"/>
          <w:w w:val="88"/>
          <w:sz w:val="22"/>
          <w:szCs w:val="22"/>
        </w:rPr>
        <w:t>2015</w:t>
      </w:r>
      <w:r w:rsidRPr="00E951A1">
        <w:rPr>
          <w:rFonts w:asciiTheme="minorHAnsi" w:eastAsia="Gill Sans MT" w:hAnsiTheme="minorHAnsi" w:cstheme="minorHAnsi"/>
          <w:spacing w:val="14"/>
          <w:w w:val="88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2"/>
          <w:w w:val="88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w w:val="88"/>
          <w:sz w:val="22"/>
          <w:szCs w:val="22"/>
        </w:rPr>
        <w:t>o</w:t>
      </w:r>
      <w:r w:rsidRPr="00E951A1">
        <w:rPr>
          <w:rFonts w:asciiTheme="minorHAnsi" w:eastAsia="Gill Sans MT" w:hAnsiTheme="minorHAnsi" w:cstheme="minorHAnsi"/>
          <w:spacing w:val="-16"/>
          <w:w w:val="88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2016</w:t>
      </w:r>
    </w:p>
    <w:p w14:paraId="5BA19D2D" w14:textId="500CC448" w:rsidR="00176128" w:rsidRPr="00E951A1" w:rsidRDefault="00176128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6217BBA2" w14:textId="77777777" w:rsidR="00176128" w:rsidRPr="00E951A1" w:rsidRDefault="00E951A1">
      <w:pPr>
        <w:spacing w:line="252" w:lineRule="auto"/>
        <w:ind w:left="2158" w:right="3876" w:hanging="20"/>
        <w:rPr>
          <w:rFonts w:asciiTheme="minorHAnsi" w:eastAsia="Gill Sans MT" w:hAnsiTheme="minorHAnsi" w:cstheme="minorHAnsi"/>
          <w:sz w:val="22"/>
          <w:szCs w:val="22"/>
        </w:rPr>
      </w:pPr>
      <w:hyperlink r:id="rId22">
        <w:r w:rsidRPr="00E951A1">
          <w:rPr>
            <w:rFonts w:asciiTheme="minorHAnsi" w:eastAsia="Gill Sans MT" w:hAnsiTheme="minorHAnsi" w:cstheme="minorHAnsi"/>
            <w:w w:val="118"/>
            <w:sz w:val="22"/>
            <w:szCs w:val="22"/>
          </w:rPr>
          <w:t>Michigan</w:t>
        </w:r>
        <w:r w:rsidRPr="00E951A1">
          <w:rPr>
            <w:rFonts w:asciiTheme="minorHAnsi" w:eastAsia="Gill Sans MT" w:hAnsiTheme="minorHAnsi" w:cstheme="minorHAnsi"/>
            <w:spacing w:val="-22"/>
            <w:w w:val="118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sz w:val="22"/>
            <w:szCs w:val="22"/>
          </w:rPr>
          <w:t>State</w:t>
        </w:r>
        <w:r w:rsidRPr="00E951A1">
          <w:rPr>
            <w:rFonts w:asciiTheme="minorHAnsi" w:eastAsia="Gill Sans MT" w:hAnsiTheme="minorHAnsi" w:cstheme="minorHAnsi"/>
            <w:spacing w:val="77"/>
            <w:sz w:val="22"/>
            <w:szCs w:val="22"/>
          </w:rPr>
          <w:t xml:space="preserve"> </w:t>
        </w:r>
        <w:r w:rsidRPr="00E951A1">
          <w:rPr>
            <w:rFonts w:asciiTheme="minorHAnsi" w:eastAsia="Gill Sans MT" w:hAnsiTheme="minorHAnsi" w:cstheme="minorHAnsi"/>
            <w:w w:val="110"/>
            <w:sz w:val="22"/>
            <w:szCs w:val="22"/>
          </w:rPr>
          <w:t>Uni</w:t>
        </w:r>
        <w:r w:rsidRPr="00E951A1">
          <w:rPr>
            <w:rFonts w:asciiTheme="minorHAnsi" w:eastAsia="Gill Sans MT" w:hAnsiTheme="minorHAnsi" w:cstheme="minorHAnsi"/>
            <w:spacing w:val="-2"/>
            <w:w w:val="110"/>
            <w:sz w:val="22"/>
            <w:szCs w:val="22"/>
          </w:rPr>
          <w:t>v</w:t>
        </w:r>
        <w:r w:rsidRPr="00E951A1">
          <w:rPr>
            <w:rFonts w:asciiTheme="minorHAnsi" w:eastAsia="Gill Sans MT" w:hAnsiTheme="minorHAnsi" w:cstheme="minorHAnsi"/>
            <w:w w:val="110"/>
            <w:sz w:val="22"/>
            <w:szCs w:val="22"/>
          </w:rPr>
          <w:t>ersity</w:t>
        </w:r>
      </w:hyperlink>
      <w:r w:rsidRPr="00E951A1">
        <w:rPr>
          <w:rFonts w:asciiTheme="minorHAnsi" w:eastAsia="Gill Sans MT" w:hAnsiTheme="minorHAnsi" w:cstheme="minorHAnsi"/>
          <w:spacing w:val="-3"/>
          <w:w w:val="110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0"/>
          <w:sz w:val="22"/>
          <w:szCs w:val="22"/>
        </w:rPr>
        <w:t>Bachelor</w:t>
      </w:r>
      <w:r w:rsidRPr="00E951A1">
        <w:rPr>
          <w:rFonts w:asciiTheme="minorHAnsi" w:eastAsia="Gill Sans MT" w:hAnsiTheme="minorHAnsi" w:cstheme="minorHAnsi"/>
          <w:spacing w:val="-4"/>
          <w:w w:val="110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4"/>
          <w:sz w:val="22"/>
          <w:szCs w:val="22"/>
        </w:rPr>
        <w:t>of</w:t>
      </w:r>
      <w:r w:rsidRPr="00E951A1">
        <w:rPr>
          <w:rFonts w:asciiTheme="minorHAnsi" w:eastAsia="Gill Sans MT" w:hAnsiTheme="minorHAnsi" w:cstheme="minorHAnsi"/>
          <w:spacing w:val="-6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A</w:t>
      </w:r>
      <w:r w:rsidRPr="00E951A1">
        <w:rPr>
          <w:rFonts w:asciiTheme="minorHAnsi" w:eastAsia="Gill Sans MT" w:hAnsiTheme="minorHAnsi" w:cstheme="minorHAnsi"/>
          <w:spacing w:val="3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ts</w:t>
      </w:r>
      <w:r w:rsidRPr="00E951A1">
        <w:rPr>
          <w:rFonts w:asciiTheme="minorHAnsi" w:eastAsia="Gill Sans MT" w:hAnsiTheme="minorHAnsi" w:cstheme="minorHAnsi"/>
          <w:spacing w:val="1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-</w:t>
      </w:r>
      <w:r w:rsidRPr="00E951A1">
        <w:rPr>
          <w:rFonts w:asciiTheme="minorHAnsi" w:eastAsia="Gill Sans MT" w:hAnsiTheme="minorHAnsi" w:cstheme="minorHAnsi"/>
          <w:spacing w:val="-5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4"/>
          <w:sz w:val="22"/>
          <w:szCs w:val="22"/>
        </w:rPr>
        <w:t>Media</w:t>
      </w:r>
      <w:r w:rsidRPr="00E951A1">
        <w:rPr>
          <w:rFonts w:asciiTheme="minorHAnsi" w:eastAsia="Gill Sans MT" w:hAnsiTheme="minorHAnsi" w:cstheme="minorHAnsi"/>
          <w:spacing w:val="-15"/>
          <w:w w:val="114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E951A1">
        <w:rPr>
          <w:rFonts w:asciiTheme="minorHAnsi" w:eastAsia="Gill Sans MT" w:hAnsiTheme="minorHAnsi" w:cstheme="minorHAnsi"/>
          <w:spacing w:val="-3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07"/>
          <w:sz w:val="22"/>
          <w:szCs w:val="22"/>
        </w:rPr>
        <w:t>Information</w:t>
      </w:r>
      <w:r w:rsidRPr="00E951A1">
        <w:rPr>
          <w:rFonts w:asciiTheme="minorHAnsi" w:eastAsia="Gill Sans MT" w:hAnsiTheme="minorHAnsi" w:cstheme="minorHAnsi"/>
          <w:spacing w:val="33"/>
          <w:w w:val="10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07"/>
          <w:sz w:val="22"/>
          <w:szCs w:val="22"/>
        </w:rPr>
        <w:t>Concentrations</w:t>
      </w:r>
      <w:r w:rsidRPr="00E951A1">
        <w:rPr>
          <w:rFonts w:asciiTheme="minorHAnsi" w:eastAsia="Gill Sans MT" w:hAnsiTheme="minorHAnsi" w:cstheme="minorHAnsi"/>
          <w:spacing w:val="-25"/>
          <w:w w:val="10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08"/>
          <w:sz w:val="22"/>
          <w:szCs w:val="22"/>
        </w:rPr>
        <w:t>in</w:t>
      </w:r>
      <w:r w:rsidRPr="00E951A1">
        <w:rPr>
          <w:rFonts w:asciiTheme="minorHAnsi" w:eastAsia="Gill Sans MT" w:hAnsiTheme="minorHAnsi" w:cstheme="minorHAnsi"/>
          <w:spacing w:val="-7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Interacti</w:t>
      </w:r>
      <w:r w:rsidRPr="00E951A1">
        <w:rPr>
          <w:rFonts w:asciiTheme="minorHAnsi" w:eastAsia="Gill Sans MT" w:hAnsiTheme="minorHAnsi" w:cstheme="minorHAnsi"/>
          <w:spacing w:val="-2"/>
          <w:sz w:val="22"/>
          <w:szCs w:val="22"/>
        </w:rPr>
        <w:t>v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e</w:t>
      </w:r>
      <w:r w:rsidRPr="00E951A1">
        <w:rPr>
          <w:rFonts w:asciiTheme="minorHAnsi" w:eastAsia="Gill Sans MT" w:hAnsiTheme="minorHAnsi" w:cstheme="minorHAnsi"/>
          <w:spacing w:val="58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&amp;</w:t>
      </w:r>
      <w:r w:rsidRPr="00E951A1">
        <w:rPr>
          <w:rFonts w:asciiTheme="minorHAnsi" w:eastAsia="Gill Sans MT" w:hAnsiTheme="minorHAnsi" w:cstheme="minorHAnsi"/>
          <w:spacing w:val="-11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2"/>
          <w:sz w:val="22"/>
          <w:szCs w:val="22"/>
        </w:rPr>
        <w:t>B</w:t>
      </w:r>
      <w:r w:rsidRPr="00E951A1">
        <w:rPr>
          <w:rFonts w:asciiTheme="minorHAnsi" w:eastAsia="Gill Sans MT" w:hAnsiTheme="minorHAnsi" w:cstheme="minorHAnsi"/>
          <w:spacing w:val="-2"/>
          <w:w w:val="112"/>
          <w:sz w:val="22"/>
          <w:szCs w:val="22"/>
        </w:rPr>
        <w:t>r</w:t>
      </w:r>
      <w:r w:rsidRPr="00E951A1">
        <w:rPr>
          <w:rFonts w:asciiTheme="minorHAnsi" w:eastAsia="Gill Sans MT" w:hAnsiTheme="minorHAnsi" w:cstheme="minorHAnsi"/>
          <w:w w:val="112"/>
          <w:sz w:val="22"/>
          <w:szCs w:val="22"/>
        </w:rPr>
        <w:t>oadcast</w:t>
      </w:r>
      <w:r w:rsidRPr="00E951A1">
        <w:rPr>
          <w:rFonts w:asciiTheme="minorHAnsi" w:eastAsia="Gill Sans MT" w:hAnsiTheme="minorHAnsi" w:cstheme="minorHAnsi"/>
          <w:spacing w:val="-19"/>
          <w:w w:val="112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w w:val="112"/>
          <w:sz w:val="22"/>
          <w:szCs w:val="22"/>
        </w:rPr>
        <w:t>Media</w:t>
      </w:r>
    </w:p>
    <w:p w14:paraId="43863275" w14:textId="77777777" w:rsidR="00176128" w:rsidRPr="00E951A1" w:rsidRDefault="00E951A1">
      <w:pPr>
        <w:spacing w:before="34"/>
        <w:ind w:left="2158"/>
        <w:rPr>
          <w:rFonts w:asciiTheme="minorHAnsi" w:eastAsia="Gill Sans MT" w:hAnsiTheme="minorHAnsi" w:cstheme="minorHAnsi"/>
          <w:sz w:val="22"/>
          <w:szCs w:val="22"/>
        </w:rPr>
      </w:pPr>
      <w:r w:rsidRPr="00E951A1">
        <w:rPr>
          <w:rFonts w:asciiTheme="minorHAnsi" w:eastAsia="Gill Sans MT" w:hAnsiTheme="minorHAnsi" w:cstheme="minorHAnsi"/>
          <w:w w:val="88"/>
          <w:sz w:val="22"/>
          <w:szCs w:val="22"/>
        </w:rPr>
        <w:t>2010</w:t>
      </w:r>
      <w:r w:rsidRPr="00E951A1">
        <w:rPr>
          <w:rFonts w:asciiTheme="minorHAnsi" w:eastAsia="Gill Sans MT" w:hAnsiTheme="minorHAnsi" w:cstheme="minorHAnsi"/>
          <w:spacing w:val="14"/>
          <w:w w:val="88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pacing w:val="-2"/>
          <w:w w:val="88"/>
          <w:sz w:val="22"/>
          <w:szCs w:val="22"/>
        </w:rPr>
        <w:t>t</w:t>
      </w:r>
      <w:r w:rsidRPr="00E951A1">
        <w:rPr>
          <w:rFonts w:asciiTheme="minorHAnsi" w:eastAsia="Gill Sans MT" w:hAnsiTheme="minorHAnsi" w:cstheme="minorHAnsi"/>
          <w:w w:val="88"/>
          <w:sz w:val="22"/>
          <w:szCs w:val="22"/>
        </w:rPr>
        <w:t>o</w:t>
      </w:r>
      <w:r w:rsidRPr="00E951A1">
        <w:rPr>
          <w:rFonts w:asciiTheme="minorHAnsi" w:eastAsia="Gill Sans MT" w:hAnsiTheme="minorHAnsi" w:cstheme="minorHAnsi"/>
          <w:spacing w:val="-16"/>
          <w:w w:val="88"/>
          <w:sz w:val="22"/>
          <w:szCs w:val="22"/>
        </w:rPr>
        <w:t xml:space="preserve"> </w:t>
      </w:r>
      <w:r w:rsidRPr="00E951A1">
        <w:rPr>
          <w:rFonts w:asciiTheme="minorHAnsi" w:eastAsia="Gill Sans MT" w:hAnsiTheme="minorHAnsi" w:cstheme="minorHAnsi"/>
          <w:sz w:val="22"/>
          <w:szCs w:val="22"/>
        </w:rPr>
        <w:t>2013</w:t>
      </w:r>
    </w:p>
    <w:sectPr w:rsidR="00176128" w:rsidRPr="00E951A1">
      <w:type w:val="continuous"/>
      <w:pgSz w:w="12240" w:h="15840"/>
      <w:pgMar w:top="1480" w:right="66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0370B3"/>
    <w:multiLevelType w:val="multilevel"/>
    <w:tmpl w:val="BC80FBF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128"/>
    <w:rsid w:val="00176128"/>
    <w:rsid w:val="00E9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,"/>
  <w:listSeparator w:val=";"/>
  <w14:docId w14:val="18A2B2B2"/>
  <w15:docId w15:val="{39813DB3-34CF-4608-BD2C-6744177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951A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1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msumediasandbox.com" TargetMode="External"/><Relationship Id="rId18" Type="http://schemas.openxmlformats.org/officeDocument/2006/relationships/hyperlink" Target="http://cas.msu.edu/alumni-friends/outreach-team/board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deaa.io" TargetMode="External"/><Relationship Id="rId7" Type="http://schemas.openxmlformats.org/officeDocument/2006/relationships/image" Target="media/image2.png"/><Relationship Id="rId12" Type="http://schemas.openxmlformats.org/officeDocument/2006/relationships/hyperlink" Target="http://www.adobe.com" TargetMode="External"/><Relationship Id="rId17" Type="http://schemas.openxmlformats.org/officeDocument/2006/relationships/hyperlink" Target="https://support.google.com/groups/answer/2523468?hl=en" TargetMode="External"/><Relationship Id="rId2" Type="http://schemas.openxmlformats.org/officeDocument/2006/relationships/styles" Target="styles.xml"/><Relationship Id="rId16" Type="http://schemas.openxmlformats.org/officeDocument/2006/relationships/hyperlink" Target="mailto:89X@Nite" TargetMode="External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impact89fm.org" TargetMode="External"/><Relationship Id="rId24" Type="http://schemas.openxmlformats.org/officeDocument/2006/relationships/theme" Target="theme/theme1.xml"/><Relationship Id="rId5" Type="http://schemas.openxmlformats.org/officeDocument/2006/relationships/hyperlink" Target="mailto:yaqub@gmail.com" TargetMode="External"/><Relationship Id="rId15" Type="http://schemas.openxmlformats.org/officeDocument/2006/relationships/hyperlink" Target="http://www.89xradio.com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://www.asus.com" TargetMode="External"/><Relationship Id="rId22" Type="http://schemas.openxmlformats.org/officeDocument/2006/relationships/hyperlink" Target="http://www.ms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359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2021-06-15T13:19:00Z</dcterms:created>
  <dcterms:modified xsi:type="dcterms:W3CDTF">2021-06-15T13:30:00Z</dcterms:modified>
</cp:coreProperties>
</file>